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5D532" w14:textId="77777777" w:rsidR="00176913" w:rsidRPr="00176913" w:rsidRDefault="00176913">
      <w:pPr>
        <w:spacing w:line="220" w:lineRule="exact"/>
        <w:ind w:left="677" w:right="-51"/>
        <w:rPr>
          <w:rFonts w:asciiTheme="majorHAnsi" w:hAnsiTheme="majorHAnsi" w:cs="Calibri"/>
          <w:sz w:val="22"/>
          <w:szCs w:val="22"/>
        </w:rPr>
      </w:pPr>
      <w:r w:rsidRPr="00176913">
        <w:rPr>
          <w:rFonts w:asciiTheme="majorHAnsi" w:hAnsiTheme="majorHAnsi" w:cs="Calibri"/>
          <w:sz w:val="22"/>
          <w:szCs w:val="22"/>
        </w:rPr>
        <w:t>Eric Webb</w:t>
      </w:r>
    </w:p>
    <w:p w14:paraId="036EFC6A" w14:textId="53D6128D" w:rsidR="00176913" w:rsidRPr="00176913" w:rsidRDefault="00176913">
      <w:pPr>
        <w:spacing w:line="220" w:lineRule="exact"/>
        <w:ind w:left="677" w:right="-51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04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2</w:t>
      </w:r>
      <w:r w:rsidRPr="00176913">
        <w:rPr>
          <w:rFonts w:asciiTheme="majorHAnsi" w:eastAsia="Tahoma" w:hAnsiTheme="majorHAnsi" w:cs="Tahoma"/>
          <w:sz w:val="22"/>
          <w:szCs w:val="22"/>
        </w:rPr>
        <w:t>3</w:t>
      </w:r>
      <w:r w:rsidRPr="00176913">
        <w:rPr>
          <w:rFonts w:asciiTheme="majorHAnsi" w:eastAsia="Tahoma" w:hAnsiTheme="majorHAnsi" w:cs="Tahoma"/>
          <w:spacing w:val="-25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5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6</w:t>
      </w:r>
      <w:r w:rsidRPr="00176913">
        <w:rPr>
          <w:rFonts w:asciiTheme="majorHAnsi" w:eastAsia="Tahoma" w:hAnsiTheme="majorHAnsi" w:cs="Tahoma"/>
          <w:sz w:val="22"/>
          <w:szCs w:val="22"/>
        </w:rPr>
        <w:t>7</w:t>
      </w:r>
      <w:r w:rsidRPr="00176913">
        <w:rPr>
          <w:rFonts w:asciiTheme="majorHAnsi" w:eastAsia="Tahoma" w:hAnsiTheme="majorHAnsi" w:cs="Tahoma"/>
          <w:spacing w:val="-2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8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9</w:t>
      </w:r>
      <w:r w:rsidRPr="00176913">
        <w:rPr>
          <w:rFonts w:asciiTheme="majorHAnsi" w:eastAsia="Tahoma" w:hAnsiTheme="majorHAnsi" w:cs="Tahoma"/>
          <w:sz w:val="22"/>
          <w:szCs w:val="22"/>
        </w:rPr>
        <w:t>0</w:t>
      </w:r>
      <w:r w:rsidRPr="00176913">
        <w:rPr>
          <w:rFonts w:asciiTheme="majorHAnsi" w:eastAsia="Tahoma" w:hAnsiTheme="majorHAnsi" w:cs="Tahoma"/>
          <w:spacing w:val="-21"/>
          <w:sz w:val="22"/>
          <w:szCs w:val="22"/>
        </w:rPr>
        <w:t xml:space="preserve"> </w:t>
      </w:r>
    </w:p>
    <w:p w14:paraId="1B52420E" w14:textId="34DC9582" w:rsidR="00166152" w:rsidRPr="00176913" w:rsidRDefault="00176913">
      <w:pPr>
        <w:spacing w:line="220" w:lineRule="exact"/>
        <w:ind w:left="677" w:right="-51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Tahoma" w:hAnsiTheme="majorHAnsi" w:cs="Tahoma"/>
          <w:spacing w:val="-6"/>
          <w:sz w:val="22"/>
          <w:szCs w:val="22"/>
        </w:rPr>
        <w:t>Eric.webb@gmail.com</w:t>
      </w:r>
    </w:p>
    <w:p w14:paraId="3DBCD9AB" w14:textId="77777777" w:rsidR="00166152" w:rsidRPr="00176913" w:rsidRDefault="0016615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0F75302" w14:textId="77777777" w:rsidR="00166152" w:rsidRPr="00176913" w:rsidRDefault="00166152">
      <w:pPr>
        <w:spacing w:before="12" w:line="260" w:lineRule="exact"/>
        <w:rPr>
          <w:rFonts w:asciiTheme="majorHAnsi" w:hAnsiTheme="majorHAnsi"/>
          <w:sz w:val="22"/>
          <w:szCs w:val="22"/>
        </w:rPr>
      </w:pPr>
    </w:p>
    <w:p w14:paraId="7B383E0D" w14:textId="77777777" w:rsidR="00166152" w:rsidRPr="00176913" w:rsidRDefault="00176913">
      <w:pPr>
        <w:spacing w:line="220" w:lineRule="exact"/>
        <w:ind w:left="67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Tahoma" w:hAnsiTheme="majorHAnsi" w:cs="Tahoma"/>
          <w:b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b/>
          <w:spacing w:val="-1"/>
          <w:position w:val="-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b/>
          <w:position w:val="-1"/>
          <w:sz w:val="22"/>
          <w:szCs w:val="22"/>
        </w:rPr>
        <w:t>u</w:t>
      </w:r>
      <w:r w:rsidRPr="00176913">
        <w:rPr>
          <w:rFonts w:asciiTheme="majorHAnsi" w:eastAsia="Tahoma" w:hAnsiTheme="majorHAnsi" w:cs="Tahoma"/>
          <w:b/>
          <w:spacing w:val="1"/>
          <w:position w:val="-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b/>
          <w:position w:val="-1"/>
          <w:sz w:val="22"/>
          <w:szCs w:val="22"/>
        </w:rPr>
        <w:t>at</w:t>
      </w:r>
      <w:r w:rsidRPr="00176913">
        <w:rPr>
          <w:rFonts w:asciiTheme="majorHAnsi" w:eastAsia="Tahoma" w:hAnsiTheme="majorHAnsi" w:cs="Tahoma"/>
          <w:b/>
          <w:spacing w:val="1"/>
          <w:position w:val="-1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b/>
          <w:spacing w:val="-1"/>
          <w:position w:val="-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b/>
          <w:position w:val="-1"/>
          <w:sz w:val="22"/>
          <w:szCs w:val="22"/>
        </w:rPr>
        <w:t>n</w:t>
      </w:r>
    </w:p>
    <w:p w14:paraId="4AB10D54" w14:textId="77777777" w:rsidR="00166152" w:rsidRPr="00176913" w:rsidRDefault="00176913">
      <w:pPr>
        <w:spacing w:before="29"/>
        <w:ind w:left="67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Tahoma" w:hAnsiTheme="majorHAnsi" w:cs="Tahoma"/>
          <w:b/>
          <w:sz w:val="22"/>
          <w:szCs w:val="22"/>
        </w:rPr>
        <w:t>Ma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ter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b/>
          <w:spacing w:val="-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f</w:t>
      </w:r>
      <w:r w:rsidRPr="00176913">
        <w:rPr>
          <w:rFonts w:asciiTheme="majorHAnsi" w:eastAsia="Tahoma" w:hAnsiTheme="majorHAnsi" w:cs="Tahoma"/>
          <w:b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>V</w:t>
      </w:r>
      <w:r w:rsidRPr="00176913">
        <w:rPr>
          <w:rFonts w:asciiTheme="majorHAnsi" w:eastAsia="Tahoma" w:hAnsiTheme="majorHAnsi" w:cs="Tahoma"/>
          <w:b/>
          <w:spacing w:val="-2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ual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b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ts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 xml:space="preserve">                                                                                      </w:t>
      </w:r>
      <w:r w:rsidRPr="00176913">
        <w:rPr>
          <w:rFonts w:asciiTheme="majorHAnsi" w:eastAsia="Tahoma" w:hAnsiTheme="majorHAnsi" w:cs="Tahoma"/>
          <w:b/>
          <w:spacing w:val="34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>Fe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b</w:t>
      </w:r>
      <w:r w:rsidRPr="00176913">
        <w:rPr>
          <w:rFonts w:asciiTheme="majorHAnsi" w:eastAsia="Tahoma" w:hAnsiTheme="majorHAnsi" w:cs="Tahoma"/>
          <w:b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2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>01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4</w:t>
      </w:r>
      <w:r w:rsidRPr="00176913">
        <w:rPr>
          <w:rFonts w:asciiTheme="majorHAnsi" w:eastAsia="Tahoma" w:hAnsiTheme="majorHAnsi" w:cs="Tahoma"/>
          <w:b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–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Cu</w:t>
      </w:r>
      <w:r w:rsidRPr="00176913">
        <w:rPr>
          <w:rFonts w:asciiTheme="majorHAnsi" w:eastAsia="Tahoma" w:hAnsiTheme="majorHAnsi" w:cs="Tahoma"/>
          <w:b/>
          <w:spacing w:val="-1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>re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nt</w:t>
      </w:r>
    </w:p>
    <w:p w14:paraId="05593D97" w14:textId="77777777" w:rsidR="00166152" w:rsidRPr="00176913" w:rsidRDefault="00176913">
      <w:pPr>
        <w:spacing w:line="200" w:lineRule="exact"/>
        <w:ind w:left="67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Tahoma" w:hAnsiTheme="majorHAnsi" w:cs="Tahoma"/>
          <w:w w:val="94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spacing w:val="1"/>
          <w:w w:val="94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w w:val="94"/>
          <w:sz w:val="22"/>
          <w:szCs w:val="22"/>
        </w:rPr>
        <w:t>na</w:t>
      </w:r>
      <w:r w:rsidRPr="00176913">
        <w:rPr>
          <w:rFonts w:asciiTheme="majorHAnsi" w:eastAsia="Tahoma" w:hAnsiTheme="majorHAnsi" w:cs="Tahoma"/>
          <w:spacing w:val="-1"/>
          <w:w w:val="94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w w:val="94"/>
          <w:sz w:val="22"/>
          <w:szCs w:val="22"/>
        </w:rPr>
        <w:t xml:space="preserve">h </w:t>
      </w:r>
      <w:r w:rsidRPr="00176913">
        <w:rPr>
          <w:rFonts w:asciiTheme="majorHAnsi" w:eastAsia="Tahoma" w:hAnsiTheme="majorHAnsi" w:cs="Tahoma"/>
          <w:sz w:val="22"/>
          <w:szCs w:val="22"/>
        </w:rPr>
        <w:t>Uni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ve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z w:val="22"/>
          <w:szCs w:val="22"/>
        </w:rPr>
        <w:t>y</w:t>
      </w:r>
    </w:p>
    <w:p w14:paraId="4B9C76D0" w14:textId="77777777" w:rsidR="00166152" w:rsidRPr="00176913" w:rsidRDefault="00176913">
      <w:pPr>
        <w:spacing w:line="200" w:lineRule="exact"/>
        <w:ind w:left="67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(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u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f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co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 xml:space="preserve">tion 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J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u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y</w:t>
      </w:r>
      <w:r w:rsidRPr="00176913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20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1</w:t>
      </w:r>
      <w:r w:rsidRPr="00176913">
        <w:rPr>
          <w:rFonts w:asciiTheme="majorHAnsi" w:eastAsia="Tahoma" w:hAnsiTheme="majorHAnsi" w:cs="Tahoma"/>
          <w:spacing w:val="3"/>
          <w:position w:val="-1"/>
          <w:sz w:val="22"/>
          <w:szCs w:val="22"/>
        </w:rPr>
        <w:t>5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)</w:t>
      </w:r>
    </w:p>
    <w:p w14:paraId="4C86E2CD" w14:textId="77777777" w:rsidR="00166152" w:rsidRPr="00176913" w:rsidRDefault="00166152">
      <w:pPr>
        <w:spacing w:before="18" w:line="200" w:lineRule="exact"/>
        <w:rPr>
          <w:rFonts w:asciiTheme="majorHAnsi" w:hAnsiTheme="majorHAnsi"/>
          <w:sz w:val="22"/>
          <w:szCs w:val="22"/>
        </w:rPr>
      </w:pPr>
    </w:p>
    <w:p w14:paraId="6DB7B91F" w14:textId="0633C410" w:rsidR="00166152" w:rsidRPr="00176913" w:rsidRDefault="00176913">
      <w:pPr>
        <w:ind w:left="67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Tahoma" w:hAnsiTheme="majorHAnsi" w:cs="Tahoma"/>
          <w:b/>
          <w:spacing w:val="-1"/>
          <w:sz w:val="22"/>
          <w:szCs w:val="22"/>
        </w:rPr>
        <w:t>B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h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>el</w:t>
      </w:r>
      <w:r w:rsidRPr="00176913">
        <w:rPr>
          <w:rFonts w:asciiTheme="majorHAnsi" w:eastAsia="Tahoma" w:hAnsiTheme="majorHAnsi" w:cs="Tahoma"/>
          <w:b/>
          <w:spacing w:val="-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b/>
          <w:spacing w:val="-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f</w:t>
      </w:r>
      <w:r w:rsidRPr="00176913">
        <w:rPr>
          <w:rFonts w:asciiTheme="majorHAnsi" w:eastAsia="Tahoma" w:hAnsiTheme="majorHAnsi" w:cs="Tahoma"/>
          <w:b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>Vis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u</w:t>
      </w:r>
      <w:r w:rsidRPr="00176913">
        <w:rPr>
          <w:rFonts w:asciiTheme="majorHAnsi" w:eastAsia="Tahoma" w:hAnsiTheme="majorHAnsi" w:cs="Tahoma"/>
          <w:b/>
          <w:spacing w:val="-2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and M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b/>
          <w:spacing w:val="-3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 xml:space="preserve">a </w:t>
      </w:r>
      <w:r w:rsidRPr="00176913">
        <w:rPr>
          <w:rFonts w:asciiTheme="majorHAnsi" w:eastAsia="Tahoma" w:hAnsiTheme="majorHAnsi" w:cs="Tahoma"/>
          <w:b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ts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 xml:space="preserve">                                                              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>Fe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b</w:t>
      </w:r>
      <w:r w:rsidRPr="00176913">
        <w:rPr>
          <w:rFonts w:asciiTheme="majorHAnsi" w:eastAsia="Tahoma" w:hAnsiTheme="majorHAnsi" w:cs="Tahoma"/>
          <w:b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2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>01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0</w:t>
      </w:r>
      <w:r w:rsidRPr="00176913">
        <w:rPr>
          <w:rFonts w:asciiTheme="majorHAnsi" w:eastAsia="Tahoma" w:hAnsiTheme="majorHAnsi" w:cs="Tahoma"/>
          <w:b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–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Nov</w:t>
      </w:r>
      <w:r w:rsidRPr="00176913">
        <w:rPr>
          <w:rFonts w:asciiTheme="majorHAnsi" w:eastAsia="Tahoma" w:hAnsiTheme="majorHAnsi" w:cs="Tahoma"/>
          <w:b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20</w:t>
      </w:r>
      <w:r w:rsidRPr="00176913">
        <w:rPr>
          <w:rFonts w:asciiTheme="majorHAnsi" w:eastAsia="Tahoma" w:hAnsiTheme="majorHAnsi" w:cs="Tahoma"/>
          <w:b/>
          <w:spacing w:val="2"/>
          <w:sz w:val="22"/>
          <w:szCs w:val="22"/>
        </w:rPr>
        <w:t>1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3</w:t>
      </w:r>
    </w:p>
    <w:p w14:paraId="3C45D49F" w14:textId="77777777" w:rsidR="00166152" w:rsidRPr="00176913" w:rsidRDefault="00176913">
      <w:pPr>
        <w:spacing w:line="200" w:lineRule="exact"/>
        <w:ind w:left="67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Tahoma" w:hAnsiTheme="majorHAnsi" w:cs="Tahoma"/>
          <w:w w:val="94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spacing w:val="1"/>
          <w:w w:val="94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w w:val="94"/>
          <w:sz w:val="22"/>
          <w:szCs w:val="22"/>
        </w:rPr>
        <w:t>na</w:t>
      </w:r>
      <w:r w:rsidRPr="00176913">
        <w:rPr>
          <w:rFonts w:asciiTheme="majorHAnsi" w:eastAsia="Tahoma" w:hAnsiTheme="majorHAnsi" w:cs="Tahoma"/>
          <w:spacing w:val="-1"/>
          <w:w w:val="94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w w:val="94"/>
          <w:sz w:val="22"/>
          <w:szCs w:val="22"/>
        </w:rPr>
        <w:t xml:space="preserve">h </w:t>
      </w:r>
      <w:r w:rsidRPr="00176913">
        <w:rPr>
          <w:rFonts w:asciiTheme="majorHAnsi" w:eastAsia="Tahoma" w:hAnsiTheme="majorHAnsi" w:cs="Tahoma"/>
          <w:sz w:val="22"/>
          <w:szCs w:val="22"/>
        </w:rPr>
        <w:t>Uni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ve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z w:val="22"/>
          <w:szCs w:val="22"/>
        </w:rPr>
        <w:t>y</w:t>
      </w:r>
    </w:p>
    <w:p w14:paraId="5DFAA310" w14:textId="77777777" w:rsidR="00166152" w:rsidRPr="00176913" w:rsidRDefault="00166152">
      <w:pPr>
        <w:spacing w:before="5" w:line="200" w:lineRule="exact"/>
        <w:rPr>
          <w:rFonts w:asciiTheme="majorHAnsi" w:hAnsiTheme="majorHAnsi"/>
          <w:sz w:val="22"/>
          <w:szCs w:val="22"/>
        </w:rPr>
      </w:pPr>
    </w:p>
    <w:p w14:paraId="734E8BB4" w14:textId="77777777" w:rsidR="00166152" w:rsidRPr="00176913" w:rsidRDefault="00176913">
      <w:pPr>
        <w:ind w:left="67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Tahoma" w:hAnsiTheme="majorHAnsi" w:cs="Tahoma"/>
          <w:b/>
          <w:spacing w:val="-1"/>
          <w:w w:val="94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b/>
          <w:spacing w:val="1"/>
          <w:w w:val="94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b/>
          <w:spacing w:val="-1"/>
          <w:w w:val="94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b/>
          <w:spacing w:val="1"/>
          <w:w w:val="94"/>
          <w:sz w:val="22"/>
          <w:szCs w:val="22"/>
        </w:rPr>
        <w:t>fes</w:t>
      </w:r>
      <w:r w:rsidRPr="00176913">
        <w:rPr>
          <w:rFonts w:asciiTheme="majorHAnsi" w:eastAsia="Tahoma" w:hAnsiTheme="majorHAnsi" w:cs="Tahoma"/>
          <w:b/>
          <w:spacing w:val="-1"/>
          <w:w w:val="94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b/>
          <w:spacing w:val="1"/>
          <w:w w:val="94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b/>
          <w:spacing w:val="-1"/>
          <w:w w:val="94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b/>
          <w:w w:val="94"/>
          <w:sz w:val="22"/>
          <w:szCs w:val="22"/>
        </w:rPr>
        <w:t>nal</w:t>
      </w:r>
      <w:r w:rsidRPr="00176913">
        <w:rPr>
          <w:rFonts w:asciiTheme="majorHAnsi" w:eastAsia="Tahoma" w:hAnsiTheme="majorHAnsi" w:cs="Tahoma"/>
          <w:b/>
          <w:spacing w:val="1"/>
          <w:w w:val="94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b/>
          <w:spacing w:val="-2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b/>
          <w:spacing w:val="-1"/>
          <w:sz w:val="22"/>
          <w:szCs w:val="22"/>
        </w:rPr>
        <w:t>v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>el</w:t>
      </w:r>
      <w:r w:rsidRPr="00176913">
        <w:rPr>
          <w:rFonts w:asciiTheme="majorHAnsi" w:eastAsia="Tahoma" w:hAnsiTheme="majorHAnsi" w:cs="Tahoma"/>
          <w:b/>
          <w:spacing w:val="-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b/>
          <w:spacing w:val="-2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nt</w:t>
      </w:r>
    </w:p>
    <w:p w14:paraId="27527200" w14:textId="77777777" w:rsidR="00166152" w:rsidRPr="00176913" w:rsidRDefault="00166152">
      <w:pPr>
        <w:spacing w:before="15" w:line="200" w:lineRule="exact"/>
        <w:rPr>
          <w:rFonts w:asciiTheme="majorHAnsi" w:hAnsiTheme="majorHAnsi"/>
          <w:sz w:val="22"/>
          <w:szCs w:val="22"/>
        </w:rPr>
      </w:pPr>
    </w:p>
    <w:p w14:paraId="20EC3C59" w14:textId="77777777" w:rsidR="00166152" w:rsidRPr="00176913" w:rsidRDefault="00176913">
      <w:pPr>
        <w:ind w:left="67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>‘</w:t>
      </w:r>
      <w:r w:rsidRPr="00176913">
        <w:rPr>
          <w:rFonts w:asciiTheme="majorHAnsi" w:eastAsia="Tahoma" w:hAnsiTheme="majorHAnsi" w:cs="Tahoma"/>
          <w:b/>
          <w:spacing w:val="-1"/>
          <w:sz w:val="22"/>
          <w:szCs w:val="22"/>
        </w:rPr>
        <w:t>Ho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w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to</w:t>
      </w:r>
      <w:r w:rsidRPr="00176913">
        <w:rPr>
          <w:rFonts w:asciiTheme="majorHAnsi" w:eastAsia="Tahoma" w:hAnsiTheme="majorHAnsi" w:cs="Tahoma"/>
          <w:b/>
          <w:spacing w:val="-1"/>
          <w:sz w:val="22"/>
          <w:szCs w:val="22"/>
        </w:rPr>
        <w:t xml:space="preserve"> U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 xml:space="preserve"> S</w:t>
      </w:r>
      <w:r w:rsidRPr="00176913">
        <w:rPr>
          <w:rFonts w:asciiTheme="majorHAnsi" w:eastAsia="Tahoma" w:hAnsiTheme="majorHAnsi" w:cs="Tahoma"/>
          <w:b/>
          <w:spacing w:val="-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>ci</w:t>
      </w:r>
      <w:r w:rsidRPr="00176913">
        <w:rPr>
          <w:rFonts w:asciiTheme="majorHAnsi" w:eastAsia="Tahoma" w:hAnsiTheme="majorHAnsi" w:cs="Tahoma"/>
          <w:b/>
          <w:spacing w:val="-2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tw</w:t>
      </w:r>
      <w:r w:rsidRPr="00176913">
        <w:rPr>
          <w:rFonts w:asciiTheme="majorHAnsi" w:eastAsia="Tahoma" w:hAnsiTheme="majorHAnsi" w:cs="Tahoma"/>
          <w:b/>
          <w:spacing w:val="-3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b/>
          <w:spacing w:val="-1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king’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 xml:space="preserve">                                                                    </w:t>
      </w:r>
      <w:r w:rsidRPr="00176913">
        <w:rPr>
          <w:rFonts w:asciiTheme="majorHAnsi" w:eastAsia="Tahoma" w:hAnsiTheme="majorHAnsi" w:cs="Tahoma"/>
          <w:b/>
          <w:spacing w:val="23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>Se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pt</w:t>
      </w:r>
      <w:r w:rsidRPr="00176913">
        <w:rPr>
          <w:rFonts w:asciiTheme="majorHAnsi" w:eastAsia="Tahoma" w:hAnsiTheme="majorHAnsi" w:cs="Tahoma"/>
          <w:b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20</w:t>
      </w:r>
      <w:r w:rsidRPr="00176913">
        <w:rPr>
          <w:rFonts w:asciiTheme="majorHAnsi" w:eastAsia="Tahoma" w:hAnsiTheme="majorHAnsi" w:cs="Tahoma"/>
          <w:b/>
          <w:spacing w:val="-1"/>
          <w:sz w:val="22"/>
          <w:szCs w:val="22"/>
        </w:rPr>
        <w:t>1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3</w:t>
      </w:r>
    </w:p>
    <w:p w14:paraId="21D3EDB6" w14:textId="77777777" w:rsidR="00166152" w:rsidRPr="00176913" w:rsidRDefault="00176913">
      <w:pPr>
        <w:spacing w:line="220" w:lineRule="exact"/>
        <w:ind w:left="67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Tahoma" w:hAnsiTheme="majorHAnsi" w:cs="Tahoma"/>
          <w:w w:val="94"/>
          <w:sz w:val="22"/>
          <w:szCs w:val="22"/>
        </w:rPr>
        <w:t>Arts</w:t>
      </w:r>
      <w:r w:rsidRPr="00176913">
        <w:rPr>
          <w:rFonts w:asciiTheme="majorHAnsi" w:eastAsia="Tahoma" w:hAnsiTheme="majorHAnsi" w:cs="Tahoma"/>
          <w:spacing w:val="-1"/>
          <w:w w:val="94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In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z w:val="22"/>
          <w:szCs w:val="22"/>
        </w:rPr>
        <w:t>u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ba</w:t>
      </w:r>
      <w:r w:rsidRPr="00176913">
        <w:rPr>
          <w:rFonts w:asciiTheme="majorHAnsi" w:eastAsia="Tahoma" w:hAnsiTheme="majorHAnsi" w:cs="Tahoma"/>
          <w:sz w:val="22"/>
          <w:szCs w:val="22"/>
        </w:rPr>
        <w:t>tor</w:t>
      </w:r>
    </w:p>
    <w:p w14:paraId="5A532E9D" w14:textId="77777777" w:rsidR="00166152" w:rsidRPr="00176913" w:rsidRDefault="00176913">
      <w:pPr>
        <w:spacing w:line="200" w:lineRule="exact"/>
        <w:ind w:left="67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 xml:space="preserve">           </w:t>
      </w:r>
      <w:r w:rsidRPr="00176913">
        <w:rPr>
          <w:rFonts w:asciiTheme="majorHAnsi" w:eastAsia="Segoe MDL2 Assets" w:hAnsiTheme="majorHAnsi" w:cs="Segoe MDL2 Assets"/>
          <w:spacing w:val="7"/>
          <w:w w:val="46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Online</w:t>
      </w:r>
      <w:r w:rsidRPr="00176913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tw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k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h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no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lo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in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lu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ing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in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k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ed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in,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F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eb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ook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, T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w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it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te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r, Ma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lchimp</w:t>
      </w:r>
      <w:r w:rsidRPr="00176913">
        <w:rPr>
          <w:rFonts w:asciiTheme="majorHAnsi" w:eastAsia="Tahoma" w:hAnsiTheme="majorHAnsi" w:cs="Tahoma"/>
          <w:spacing w:val="3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nd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Hoo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uite</w:t>
      </w:r>
    </w:p>
    <w:p w14:paraId="44303286" w14:textId="77777777" w:rsidR="00166152" w:rsidRPr="00176913" w:rsidRDefault="00166152">
      <w:pPr>
        <w:spacing w:before="10" w:line="200" w:lineRule="exact"/>
        <w:rPr>
          <w:rFonts w:asciiTheme="majorHAnsi" w:hAnsiTheme="majorHAnsi"/>
          <w:sz w:val="22"/>
          <w:szCs w:val="22"/>
        </w:rPr>
      </w:pPr>
    </w:p>
    <w:p w14:paraId="080F1154" w14:textId="77777777" w:rsidR="00166152" w:rsidRPr="00176913" w:rsidRDefault="00176913">
      <w:pPr>
        <w:ind w:left="67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Tahoma" w:hAnsiTheme="majorHAnsi" w:cs="Tahoma"/>
          <w:b/>
          <w:w w:val="94"/>
          <w:sz w:val="22"/>
          <w:szCs w:val="22"/>
        </w:rPr>
        <w:t>Cu</w:t>
      </w:r>
      <w:r w:rsidRPr="00176913">
        <w:rPr>
          <w:rFonts w:asciiTheme="majorHAnsi" w:eastAsia="Tahoma" w:hAnsiTheme="majorHAnsi" w:cs="Tahoma"/>
          <w:b/>
          <w:spacing w:val="1"/>
          <w:w w:val="94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b/>
          <w:w w:val="94"/>
          <w:sz w:val="22"/>
          <w:szCs w:val="22"/>
        </w:rPr>
        <w:t>at</w:t>
      </w:r>
      <w:r w:rsidRPr="00176913">
        <w:rPr>
          <w:rFonts w:asciiTheme="majorHAnsi" w:eastAsia="Tahoma" w:hAnsiTheme="majorHAnsi" w:cs="Tahoma"/>
          <w:b/>
          <w:spacing w:val="-1"/>
          <w:w w:val="94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b/>
          <w:spacing w:val="1"/>
          <w:w w:val="94"/>
          <w:sz w:val="22"/>
          <w:szCs w:val="22"/>
        </w:rPr>
        <w:t>ri</w:t>
      </w:r>
      <w:r w:rsidRPr="00176913">
        <w:rPr>
          <w:rFonts w:asciiTheme="majorHAnsi" w:eastAsia="Tahoma" w:hAnsiTheme="majorHAnsi" w:cs="Tahoma"/>
          <w:b/>
          <w:w w:val="94"/>
          <w:sz w:val="22"/>
          <w:szCs w:val="22"/>
        </w:rPr>
        <w:t>al</w:t>
      </w:r>
      <w:r w:rsidRPr="00176913">
        <w:rPr>
          <w:rFonts w:asciiTheme="majorHAnsi" w:eastAsia="Tahoma" w:hAnsiTheme="majorHAnsi" w:cs="Tahoma"/>
          <w:b/>
          <w:spacing w:val="1"/>
          <w:w w:val="94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b/>
          <w:spacing w:val="-1"/>
          <w:sz w:val="22"/>
          <w:szCs w:val="22"/>
        </w:rPr>
        <w:t>x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b/>
          <w:spacing w:val="-2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>rie</w:t>
      </w:r>
      <w:r w:rsidRPr="00176913">
        <w:rPr>
          <w:rFonts w:asciiTheme="majorHAnsi" w:eastAsia="Tahoma" w:hAnsiTheme="majorHAnsi" w:cs="Tahoma"/>
          <w:b/>
          <w:spacing w:val="-2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e</w:t>
      </w:r>
    </w:p>
    <w:p w14:paraId="45188467" w14:textId="77777777" w:rsidR="00166152" w:rsidRPr="00176913" w:rsidRDefault="00166152">
      <w:pPr>
        <w:spacing w:before="15" w:line="200" w:lineRule="exact"/>
        <w:rPr>
          <w:rFonts w:asciiTheme="majorHAnsi" w:hAnsiTheme="majorHAnsi"/>
          <w:sz w:val="22"/>
          <w:szCs w:val="22"/>
        </w:rPr>
      </w:pPr>
    </w:p>
    <w:p w14:paraId="589C48CB" w14:textId="366772EA" w:rsidR="00166152" w:rsidRPr="00176913" w:rsidRDefault="00176913">
      <w:pPr>
        <w:ind w:left="67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Tahoma" w:hAnsiTheme="majorHAnsi" w:cs="Tahoma"/>
          <w:b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>ssis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tant Cu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at</w:t>
      </w:r>
      <w:r w:rsidRPr="00176913">
        <w:rPr>
          <w:rFonts w:asciiTheme="majorHAnsi" w:eastAsia="Tahoma" w:hAnsiTheme="majorHAnsi" w:cs="Tahoma"/>
          <w:b/>
          <w:spacing w:val="-3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 xml:space="preserve">                                                                                            </w:t>
      </w:r>
      <w:r w:rsidRPr="00176913">
        <w:rPr>
          <w:rFonts w:asciiTheme="majorHAnsi" w:eastAsia="Tahoma" w:hAnsiTheme="majorHAnsi" w:cs="Tahoma"/>
          <w:b/>
          <w:spacing w:val="29"/>
          <w:sz w:val="22"/>
          <w:szCs w:val="22"/>
        </w:rPr>
        <w:t xml:space="preserve"> </w:t>
      </w:r>
      <w:r>
        <w:rPr>
          <w:rFonts w:asciiTheme="majorHAnsi" w:eastAsia="Tahoma" w:hAnsiTheme="majorHAnsi" w:cs="Tahoma"/>
          <w:b/>
          <w:spacing w:val="29"/>
          <w:sz w:val="22"/>
          <w:szCs w:val="22"/>
        </w:rPr>
        <w:t xml:space="preserve">   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>Fe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b –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 xml:space="preserve"> J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u</w:t>
      </w:r>
      <w:r w:rsidRPr="00176913">
        <w:rPr>
          <w:rFonts w:asciiTheme="majorHAnsi" w:eastAsia="Tahoma" w:hAnsiTheme="majorHAnsi" w:cs="Tahoma"/>
          <w:b/>
          <w:spacing w:val="-2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20</w:t>
      </w:r>
      <w:r w:rsidRPr="00176913">
        <w:rPr>
          <w:rFonts w:asciiTheme="majorHAnsi" w:eastAsia="Tahoma" w:hAnsiTheme="majorHAnsi" w:cs="Tahoma"/>
          <w:b/>
          <w:spacing w:val="-1"/>
          <w:sz w:val="22"/>
          <w:szCs w:val="22"/>
        </w:rPr>
        <w:t>1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3</w:t>
      </w:r>
    </w:p>
    <w:p w14:paraId="7EA18ABB" w14:textId="77777777" w:rsidR="00166152" w:rsidRPr="00176913" w:rsidRDefault="00176913">
      <w:pPr>
        <w:spacing w:line="200" w:lineRule="exact"/>
        <w:ind w:left="67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Tahoma" w:hAnsiTheme="majorHAnsi" w:cs="Tahoma"/>
          <w:sz w:val="22"/>
          <w:szCs w:val="22"/>
        </w:rPr>
        <w:t>BO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X</w:t>
      </w:r>
      <w:r w:rsidRPr="00176913">
        <w:rPr>
          <w:rFonts w:asciiTheme="majorHAnsi" w:eastAsia="Tahoma" w:hAnsiTheme="majorHAnsi" w:cs="Tahoma"/>
          <w:sz w:val="22"/>
          <w:szCs w:val="22"/>
        </w:rPr>
        <w:t>,</w:t>
      </w:r>
      <w:r w:rsidRPr="00176913">
        <w:rPr>
          <w:rFonts w:asciiTheme="majorHAnsi" w:eastAsia="Tahoma" w:hAnsiTheme="majorHAnsi" w:cs="Tahoma"/>
          <w:spacing w:val="-2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F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te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y</w:t>
      </w:r>
      <w:r w:rsidRPr="00176913">
        <w:rPr>
          <w:rFonts w:asciiTheme="majorHAnsi" w:eastAsia="Tahoma" w:hAnsiTheme="majorHAnsi" w:cs="Tahoma"/>
          <w:sz w:val="22"/>
          <w:szCs w:val="22"/>
        </w:rPr>
        <w:t>, M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b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ur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z w:val="22"/>
          <w:szCs w:val="22"/>
        </w:rPr>
        <w:t>e</w:t>
      </w:r>
    </w:p>
    <w:p w14:paraId="165412DC" w14:textId="77777777" w:rsidR="00166152" w:rsidRPr="00176913" w:rsidRDefault="00176913">
      <w:pPr>
        <w:spacing w:line="200" w:lineRule="exact"/>
        <w:ind w:left="67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 xml:space="preserve">           </w:t>
      </w:r>
      <w:r w:rsidRPr="00176913">
        <w:rPr>
          <w:rFonts w:asciiTheme="majorHAnsi" w:eastAsia="Segoe MDL2 Assets" w:hAnsiTheme="majorHAnsi" w:cs="Segoe MDL2 Assets"/>
          <w:spacing w:val="7"/>
          <w:w w:val="46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3"/>
          <w:position w:val="-1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coo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in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 xml:space="preserve">d 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ll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ave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ge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 xml:space="preserve">nts 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nd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inf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rm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tion f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a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rt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 xml:space="preserve">ts 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nd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 xml:space="preserve">VIP 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u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ts</w:t>
      </w:r>
    </w:p>
    <w:p w14:paraId="32643D31" w14:textId="77777777" w:rsidR="00166152" w:rsidRPr="00176913" w:rsidRDefault="00176913">
      <w:pPr>
        <w:spacing w:before="1"/>
        <w:ind w:left="67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176913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           </w:t>
      </w:r>
      <w:r w:rsidRPr="00176913">
        <w:rPr>
          <w:rFonts w:asciiTheme="majorHAnsi" w:eastAsia="Segoe MDL2 Assets" w:hAnsiTheme="majorHAnsi" w:cs="Segoe MDL2 Assets"/>
          <w:spacing w:val="7"/>
          <w:w w:val="46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d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nd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ti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176913">
        <w:rPr>
          <w:rFonts w:asciiTheme="majorHAnsi" w:eastAsia="Tahoma" w:hAnsiTheme="majorHAnsi" w:cs="Tahoma"/>
          <w:sz w:val="22"/>
          <w:szCs w:val="22"/>
        </w:rPr>
        <w:t>ith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z w:val="22"/>
          <w:szCs w:val="22"/>
        </w:rPr>
        <w:t>ti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z w:val="22"/>
          <w:szCs w:val="22"/>
        </w:rPr>
        <w:t>ts r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ga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z w:val="22"/>
          <w:szCs w:val="22"/>
        </w:rPr>
        <w:t>ing in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tion ti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mi</w:t>
      </w:r>
      <w:r w:rsidRPr="00176913">
        <w:rPr>
          <w:rFonts w:asciiTheme="majorHAnsi" w:eastAsia="Tahoma" w:hAnsiTheme="majorHAnsi" w:cs="Tahoma"/>
          <w:sz w:val="22"/>
          <w:szCs w:val="22"/>
        </w:rPr>
        <w:t>ng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nd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nt</w:t>
      </w:r>
    </w:p>
    <w:p w14:paraId="03A3CC98" w14:textId="418934C1" w:rsidR="00166152" w:rsidRPr="00176913" w:rsidRDefault="00176913" w:rsidP="00176913">
      <w:pPr>
        <w:spacing w:before="1"/>
        <w:ind w:left="67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  </w:t>
      </w:r>
      <w:r w:rsidRPr="00176913">
        <w:rPr>
          <w:rFonts w:asciiTheme="majorHAnsi" w:eastAsia="Segoe MDL2 Assets" w:hAnsiTheme="majorHAnsi" w:cs="Segoe MDL2 Assets"/>
          <w:spacing w:val="7"/>
          <w:w w:val="46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Co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z w:val="22"/>
          <w:szCs w:val="22"/>
        </w:rPr>
        <w:t>in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d m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ke</w:t>
      </w:r>
      <w:r w:rsidRPr="00176913">
        <w:rPr>
          <w:rFonts w:asciiTheme="majorHAnsi" w:eastAsia="Tahoma" w:hAnsiTheme="majorHAnsi" w:cs="Tahoma"/>
          <w:sz w:val="22"/>
          <w:szCs w:val="22"/>
        </w:rPr>
        <w:t>ti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in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z w:val="22"/>
          <w:szCs w:val="22"/>
        </w:rPr>
        <w:t>lu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z w:val="22"/>
          <w:szCs w:val="22"/>
        </w:rPr>
        <w:t>ng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int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v</w:t>
      </w:r>
      <w:r w:rsidRPr="00176913">
        <w:rPr>
          <w:rFonts w:asciiTheme="majorHAnsi" w:eastAsia="Tahoma" w:hAnsiTheme="majorHAnsi" w:cs="Tahoma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s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z w:val="22"/>
          <w:szCs w:val="22"/>
        </w:rPr>
        <w:t>th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a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f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X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,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Lea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z w:val="22"/>
          <w:szCs w:val="22"/>
        </w:rPr>
        <w:t>, F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k</w:t>
      </w:r>
      <w:r w:rsidRPr="00176913">
        <w:rPr>
          <w:rFonts w:asciiTheme="majorHAnsi" w:eastAsia="Tahoma" w:hAnsiTheme="majorHAnsi" w:cs="Tahoma"/>
          <w:sz w:val="22"/>
          <w:szCs w:val="22"/>
        </w:rPr>
        <w:t>ie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ag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z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ine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nd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Tri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ad</w:t>
      </w:r>
      <w:r w:rsidRPr="00176913">
        <w:rPr>
          <w:rFonts w:asciiTheme="majorHAnsi" w:eastAsia="Tahoma" w:hAnsiTheme="majorHAnsi" w:cs="Tahoma"/>
          <w:sz w:val="22"/>
          <w:szCs w:val="22"/>
        </w:rPr>
        <w:t>io</w:t>
      </w:r>
    </w:p>
    <w:p w14:paraId="3DEC8BAE" w14:textId="77777777" w:rsidR="00166152" w:rsidRPr="00176913" w:rsidRDefault="00176913">
      <w:pPr>
        <w:spacing w:line="200" w:lineRule="exact"/>
        <w:ind w:left="67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 xml:space="preserve">           </w:t>
      </w:r>
      <w:r w:rsidRPr="00176913">
        <w:rPr>
          <w:rFonts w:asciiTheme="majorHAnsi" w:eastAsia="Segoe MDL2 Assets" w:hAnsiTheme="majorHAnsi" w:cs="Segoe MDL2 Assets"/>
          <w:spacing w:val="7"/>
          <w:w w:val="46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Or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ga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ni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 xml:space="preserve">d 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ri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g</w:t>
      </w:r>
    </w:p>
    <w:p w14:paraId="36B76F59" w14:textId="77777777" w:rsidR="00166152" w:rsidRPr="00176913" w:rsidRDefault="00176913">
      <w:pPr>
        <w:spacing w:before="1"/>
        <w:ind w:left="67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  </w:t>
      </w:r>
      <w:r w:rsidRPr="00176913">
        <w:rPr>
          <w:rFonts w:asciiTheme="majorHAnsi" w:eastAsia="Segoe MDL2 Assets" w:hAnsiTheme="majorHAnsi" w:cs="Segoe MDL2 Assets"/>
          <w:spacing w:val="7"/>
          <w:w w:val="46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Man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ag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d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ll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sa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s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fr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nt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f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h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u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cc</w:t>
      </w:r>
      <w:r w:rsidRPr="00176913">
        <w:rPr>
          <w:rFonts w:asciiTheme="majorHAnsi" w:eastAsia="Tahoma" w:hAnsiTheme="majorHAnsi" w:cs="Tahoma"/>
          <w:sz w:val="22"/>
          <w:szCs w:val="22"/>
        </w:rPr>
        <w:t>ur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z w:val="22"/>
          <w:szCs w:val="22"/>
        </w:rPr>
        <w:t>y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>u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z w:val="22"/>
          <w:szCs w:val="22"/>
        </w:rPr>
        <w:t>ing EFT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OS,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as</w:t>
      </w:r>
      <w:r w:rsidRPr="00176913">
        <w:rPr>
          <w:rFonts w:asciiTheme="majorHAnsi" w:eastAsia="Tahoma" w:hAnsiTheme="majorHAnsi" w:cs="Tahoma"/>
          <w:sz w:val="22"/>
          <w:szCs w:val="22"/>
        </w:rPr>
        <w:t>h flo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nd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in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v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ice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b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oo</w:t>
      </w:r>
      <w:r w:rsidRPr="00176913">
        <w:rPr>
          <w:rFonts w:asciiTheme="majorHAnsi" w:eastAsia="Tahoma" w:hAnsiTheme="majorHAnsi" w:cs="Tahoma"/>
          <w:sz w:val="22"/>
          <w:szCs w:val="22"/>
        </w:rPr>
        <w:t>k</w:t>
      </w:r>
    </w:p>
    <w:p w14:paraId="36377AB5" w14:textId="77777777" w:rsidR="00166152" w:rsidRPr="00176913" w:rsidRDefault="00176913">
      <w:pPr>
        <w:spacing w:before="1"/>
        <w:ind w:left="67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Tahoma" w:hAnsiTheme="majorHAnsi" w:cs="Tahoma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z w:val="22"/>
          <w:szCs w:val="22"/>
        </w:rPr>
        <w:t>hi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eve</w:t>
      </w:r>
      <w:r w:rsidRPr="00176913">
        <w:rPr>
          <w:rFonts w:asciiTheme="majorHAnsi" w:eastAsia="Tahoma" w:hAnsiTheme="majorHAnsi" w:cs="Tahoma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nt:</w:t>
      </w:r>
    </w:p>
    <w:p w14:paraId="096B2F46" w14:textId="77777777" w:rsidR="00166152" w:rsidRPr="00176913" w:rsidRDefault="00176913">
      <w:pPr>
        <w:spacing w:before="1"/>
        <w:ind w:left="67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  </w:t>
      </w:r>
      <w:r w:rsidRPr="00176913">
        <w:rPr>
          <w:rFonts w:asciiTheme="majorHAnsi" w:eastAsia="Segoe MDL2 Assets" w:hAnsiTheme="majorHAnsi" w:cs="Segoe MDL2 Assets"/>
          <w:spacing w:val="7"/>
          <w:w w:val="46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eg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ti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d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z w:val="22"/>
          <w:szCs w:val="22"/>
        </w:rPr>
        <w:t>hip r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z w:val="22"/>
          <w:szCs w:val="22"/>
        </w:rPr>
        <w:t>ult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z w:val="22"/>
          <w:szCs w:val="22"/>
        </w:rPr>
        <w:t>ng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in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ine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b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ing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z w:val="22"/>
          <w:szCs w:val="22"/>
        </w:rPr>
        <w:t>ro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v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fr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f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z w:val="22"/>
          <w:szCs w:val="22"/>
        </w:rPr>
        <w:t>har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e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 xml:space="preserve"> o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pe</w:t>
      </w:r>
      <w:r w:rsidRPr="00176913">
        <w:rPr>
          <w:rFonts w:asciiTheme="majorHAnsi" w:eastAsia="Tahoma" w:hAnsiTheme="majorHAnsi" w:cs="Tahoma"/>
          <w:sz w:val="22"/>
          <w:szCs w:val="22"/>
        </w:rPr>
        <w:t>ni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z w:val="22"/>
          <w:szCs w:val="22"/>
        </w:rPr>
        <w:t>g</w:t>
      </w:r>
    </w:p>
    <w:p w14:paraId="700148C6" w14:textId="77777777" w:rsidR="00166152" w:rsidRPr="00176913" w:rsidRDefault="00166152">
      <w:pPr>
        <w:spacing w:before="17" w:line="200" w:lineRule="exact"/>
        <w:rPr>
          <w:rFonts w:asciiTheme="majorHAnsi" w:hAnsiTheme="majorHAnsi"/>
          <w:sz w:val="22"/>
          <w:szCs w:val="22"/>
        </w:rPr>
      </w:pPr>
    </w:p>
    <w:p w14:paraId="7C51C48B" w14:textId="25970900" w:rsidR="00166152" w:rsidRPr="00176913" w:rsidRDefault="00176913">
      <w:pPr>
        <w:ind w:left="67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Tahoma" w:hAnsiTheme="majorHAnsi" w:cs="Tahoma"/>
          <w:b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>ssis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tant Cu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at</w:t>
      </w:r>
      <w:r w:rsidRPr="00176913">
        <w:rPr>
          <w:rFonts w:asciiTheme="majorHAnsi" w:eastAsia="Tahoma" w:hAnsiTheme="majorHAnsi" w:cs="Tahoma"/>
          <w:b/>
          <w:spacing w:val="-3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 xml:space="preserve">                                                                                            </w:t>
      </w:r>
      <w:r w:rsidRPr="00176913">
        <w:rPr>
          <w:rFonts w:asciiTheme="majorHAnsi" w:eastAsia="Tahoma" w:hAnsiTheme="majorHAnsi" w:cs="Tahoma"/>
          <w:b/>
          <w:spacing w:val="29"/>
          <w:sz w:val="22"/>
          <w:szCs w:val="22"/>
        </w:rPr>
        <w:t xml:space="preserve"> </w:t>
      </w:r>
      <w:r>
        <w:rPr>
          <w:rFonts w:asciiTheme="majorHAnsi" w:eastAsia="Tahoma" w:hAnsiTheme="majorHAnsi" w:cs="Tahoma"/>
          <w:b/>
          <w:spacing w:val="29"/>
          <w:sz w:val="22"/>
          <w:szCs w:val="22"/>
        </w:rPr>
        <w:t xml:space="preserve">    </w:t>
      </w:r>
      <w:r w:rsidRPr="00176913">
        <w:rPr>
          <w:rFonts w:asciiTheme="majorHAnsi" w:eastAsia="Tahoma" w:hAnsiTheme="majorHAnsi" w:cs="Tahoma"/>
          <w:b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ug –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Nov</w:t>
      </w:r>
      <w:r w:rsidRPr="00176913">
        <w:rPr>
          <w:rFonts w:asciiTheme="majorHAnsi" w:eastAsia="Tahoma" w:hAnsiTheme="majorHAnsi" w:cs="Tahoma"/>
          <w:b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20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>1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2</w:t>
      </w:r>
    </w:p>
    <w:p w14:paraId="67EE08FF" w14:textId="77777777" w:rsidR="00166152" w:rsidRPr="00176913" w:rsidRDefault="00176913">
      <w:pPr>
        <w:spacing w:line="200" w:lineRule="exact"/>
        <w:ind w:left="67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Tahoma" w:hAnsiTheme="majorHAnsi" w:cs="Tahoma"/>
          <w:w w:val="94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pacing w:val="1"/>
          <w:w w:val="94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w w:val="94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spacing w:val="-1"/>
          <w:w w:val="94"/>
          <w:sz w:val="22"/>
          <w:szCs w:val="22"/>
        </w:rPr>
        <w:t>es</w:t>
      </w:r>
      <w:r w:rsidRPr="00176913">
        <w:rPr>
          <w:rFonts w:asciiTheme="majorHAnsi" w:eastAsia="Tahoma" w:hAnsiTheme="majorHAnsi" w:cs="Tahoma"/>
          <w:w w:val="94"/>
          <w:sz w:val="22"/>
          <w:szCs w:val="22"/>
        </w:rPr>
        <w:t>tic Go</w:t>
      </w:r>
      <w:r w:rsidRPr="00176913">
        <w:rPr>
          <w:rFonts w:asciiTheme="majorHAnsi" w:eastAsia="Tahoma" w:hAnsiTheme="majorHAnsi" w:cs="Tahoma"/>
          <w:spacing w:val="1"/>
          <w:w w:val="94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pacing w:val="-1"/>
          <w:w w:val="94"/>
          <w:sz w:val="22"/>
          <w:szCs w:val="22"/>
        </w:rPr>
        <w:t>de</w:t>
      </w:r>
      <w:r w:rsidRPr="00176913">
        <w:rPr>
          <w:rFonts w:asciiTheme="majorHAnsi" w:eastAsia="Tahoma" w:hAnsiTheme="majorHAnsi" w:cs="Tahoma"/>
          <w:spacing w:val="1"/>
          <w:w w:val="94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w w:val="94"/>
          <w:sz w:val="22"/>
          <w:szCs w:val="22"/>
        </w:rPr>
        <w:t xml:space="preserve">s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(</w:t>
      </w:r>
      <w:r w:rsidRPr="00176913">
        <w:rPr>
          <w:rFonts w:asciiTheme="majorHAnsi" w:eastAsia="Tahoma" w:hAnsiTheme="majorHAnsi" w:cs="Tahoma"/>
          <w:sz w:val="22"/>
          <w:szCs w:val="22"/>
        </w:rPr>
        <w:t>12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rt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z w:val="22"/>
          <w:szCs w:val="22"/>
        </w:rPr>
        <w:t>)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B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z w:val="22"/>
          <w:szCs w:val="22"/>
        </w:rPr>
        <w:t>in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ds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z w:val="22"/>
          <w:szCs w:val="22"/>
        </w:rPr>
        <w:t>e G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y</w:t>
      </w:r>
      <w:r w:rsidRPr="00176913">
        <w:rPr>
          <w:rFonts w:asciiTheme="majorHAnsi" w:eastAsia="Tahoma" w:hAnsiTheme="majorHAnsi" w:cs="Tahoma"/>
          <w:sz w:val="22"/>
          <w:szCs w:val="22"/>
        </w:rPr>
        <w:t>,</w:t>
      </w:r>
      <w:r w:rsidRPr="00176913">
        <w:rPr>
          <w:rFonts w:asciiTheme="majorHAnsi" w:eastAsia="Tahoma" w:hAnsiTheme="majorHAnsi" w:cs="Tahoma"/>
          <w:spacing w:val="4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rt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b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u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z w:val="22"/>
          <w:szCs w:val="22"/>
        </w:rPr>
        <w:t>ne</w:t>
      </w:r>
    </w:p>
    <w:p w14:paraId="31DC0C42" w14:textId="77777777" w:rsidR="00166152" w:rsidRPr="00176913" w:rsidRDefault="00176913">
      <w:pPr>
        <w:spacing w:line="200" w:lineRule="exact"/>
        <w:ind w:left="67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 xml:space="preserve">           </w:t>
      </w:r>
      <w:r w:rsidRPr="00176913">
        <w:rPr>
          <w:rFonts w:asciiTheme="majorHAnsi" w:eastAsia="Segoe MDL2 Assets" w:hAnsiTheme="majorHAnsi" w:cs="Segoe MDL2 Assets"/>
          <w:spacing w:val="7"/>
          <w:w w:val="46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Ma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nt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in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 xml:space="preserve">d 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b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se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,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b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u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3"/>
          <w:position w:val="-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 xml:space="preserve">harts 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nd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sp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ds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h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 xml:space="preserve">ts 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f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co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3"/>
          <w:position w:val="-1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co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nt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s</w:t>
      </w:r>
    </w:p>
    <w:p w14:paraId="61CF0FD9" w14:textId="77777777" w:rsidR="00166152" w:rsidRPr="00176913" w:rsidRDefault="00176913">
      <w:pPr>
        <w:spacing w:before="1"/>
        <w:ind w:left="67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  </w:t>
      </w:r>
      <w:r w:rsidRPr="00176913">
        <w:rPr>
          <w:rFonts w:asciiTheme="majorHAnsi" w:eastAsia="Segoe MDL2 Assets" w:hAnsiTheme="majorHAnsi" w:cs="Segoe MDL2 Assets"/>
          <w:spacing w:val="7"/>
          <w:w w:val="46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lc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>u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es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to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the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ga</w:t>
      </w:r>
      <w:r w:rsidRPr="00176913">
        <w:rPr>
          <w:rFonts w:asciiTheme="majorHAnsi" w:eastAsia="Tahoma" w:hAnsiTheme="majorHAnsi" w:cs="Tahoma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y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,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z w:val="22"/>
          <w:szCs w:val="22"/>
        </w:rPr>
        <w:t>ro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v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z w:val="22"/>
          <w:szCs w:val="22"/>
        </w:rPr>
        <w:t>ing inf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tion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nd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ri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nt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tion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as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z w:val="22"/>
          <w:szCs w:val="22"/>
        </w:rPr>
        <w:t>ti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176913">
        <w:rPr>
          <w:rFonts w:asciiTheme="majorHAnsi" w:eastAsia="Tahoma" w:hAnsiTheme="majorHAnsi" w:cs="Tahoma"/>
          <w:sz w:val="22"/>
          <w:szCs w:val="22"/>
        </w:rPr>
        <w:t>ith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q</w:t>
      </w:r>
      <w:r w:rsidRPr="00176913">
        <w:rPr>
          <w:rFonts w:asciiTheme="majorHAnsi" w:eastAsia="Tahoma" w:hAnsiTheme="majorHAnsi" w:cs="Tahoma"/>
          <w:sz w:val="22"/>
          <w:szCs w:val="22"/>
        </w:rPr>
        <w:t>ui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s</w:t>
      </w:r>
    </w:p>
    <w:p w14:paraId="5F9FE9CC" w14:textId="77777777" w:rsidR="00166152" w:rsidRPr="00176913" w:rsidRDefault="00176913">
      <w:pPr>
        <w:spacing w:before="1"/>
        <w:ind w:left="67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  </w:t>
      </w:r>
      <w:r w:rsidRPr="00176913">
        <w:rPr>
          <w:rFonts w:asciiTheme="majorHAnsi" w:eastAsia="Segoe MDL2 Assets" w:hAnsiTheme="majorHAnsi" w:cs="Segoe MDL2 Assets"/>
          <w:spacing w:val="7"/>
          <w:w w:val="46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co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de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d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cc</w:t>
      </w:r>
      <w:r w:rsidRPr="00176913">
        <w:rPr>
          <w:rFonts w:asciiTheme="majorHAnsi" w:eastAsia="Tahoma" w:hAnsiTheme="majorHAnsi" w:cs="Tahoma"/>
          <w:sz w:val="22"/>
          <w:szCs w:val="22"/>
        </w:rPr>
        <w:t>ur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te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xhi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b</w:t>
      </w:r>
      <w:r w:rsidRPr="00176913">
        <w:rPr>
          <w:rFonts w:asciiTheme="majorHAnsi" w:eastAsia="Tahoma" w:hAnsiTheme="majorHAnsi" w:cs="Tahoma"/>
          <w:sz w:val="22"/>
          <w:szCs w:val="22"/>
        </w:rPr>
        <w:t>it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tt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da</w:t>
      </w:r>
      <w:r w:rsidRPr="00176913">
        <w:rPr>
          <w:rFonts w:asciiTheme="majorHAnsi" w:eastAsia="Tahoma" w:hAnsiTheme="majorHAnsi" w:cs="Tahoma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e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nd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fi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sz w:val="22"/>
          <w:szCs w:val="22"/>
        </w:rPr>
        <w:t>u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s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da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z w:val="22"/>
          <w:szCs w:val="22"/>
        </w:rPr>
        <w:t>ly</w:t>
      </w:r>
    </w:p>
    <w:p w14:paraId="14D91B84" w14:textId="77777777" w:rsidR="00166152" w:rsidRPr="00176913" w:rsidRDefault="00176913">
      <w:pPr>
        <w:spacing w:before="1"/>
        <w:ind w:left="67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  </w:t>
      </w:r>
      <w:r w:rsidRPr="00176913">
        <w:rPr>
          <w:rFonts w:asciiTheme="majorHAnsi" w:eastAsia="Segoe MDL2 Assets" w:hAnsiTheme="majorHAnsi" w:cs="Segoe MDL2 Assets"/>
          <w:spacing w:val="7"/>
          <w:w w:val="46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Ma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z w:val="22"/>
          <w:szCs w:val="22"/>
        </w:rPr>
        <w:t>nt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in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d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rtw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rk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nd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b</w:t>
      </w:r>
      <w:r w:rsidRPr="00176913">
        <w:rPr>
          <w:rFonts w:asciiTheme="majorHAnsi" w:eastAsia="Tahoma" w:hAnsiTheme="majorHAnsi" w:cs="Tahoma"/>
          <w:sz w:val="22"/>
          <w:szCs w:val="22"/>
        </w:rPr>
        <w:t>ui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z w:val="22"/>
          <w:szCs w:val="22"/>
        </w:rPr>
        <w:t>ng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urity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z w:val="22"/>
          <w:szCs w:val="22"/>
        </w:rPr>
        <w:t>ro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ed</w:t>
      </w:r>
      <w:r w:rsidRPr="00176913">
        <w:rPr>
          <w:rFonts w:asciiTheme="majorHAnsi" w:eastAsia="Tahoma" w:hAnsiTheme="majorHAnsi" w:cs="Tahoma"/>
          <w:sz w:val="22"/>
          <w:szCs w:val="22"/>
        </w:rPr>
        <w:t>ur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s</w:t>
      </w:r>
    </w:p>
    <w:p w14:paraId="680159B6" w14:textId="77777777" w:rsidR="00166152" w:rsidRPr="00176913" w:rsidRDefault="00176913">
      <w:pPr>
        <w:spacing w:before="1"/>
        <w:ind w:left="67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  </w:t>
      </w:r>
      <w:r w:rsidRPr="00176913">
        <w:rPr>
          <w:rFonts w:asciiTheme="majorHAnsi" w:eastAsia="Segoe MDL2 Assets" w:hAnsiTheme="majorHAnsi" w:cs="Segoe MDL2 Assets"/>
          <w:spacing w:val="7"/>
          <w:w w:val="46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Pe</w:t>
      </w:r>
      <w:r w:rsidRPr="00176913">
        <w:rPr>
          <w:rFonts w:asciiTheme="majorHAnsi" w:eastAsia="Tahoma" w:hAnsiTheme="majorHAnsi" w:cs="Tahoma"/>
          <w:sz w:val="22"/>
          <w:szCs w:val="22"/>
        </w:rPr>
        <w:t>rf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rm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d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z w:val="22"/>
          <w:szCs w:val="22"/>
        </w:rPr>
        <w:t>mini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ti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v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e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nd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 xml:space="preserve"> wo</w:t>
      </w:r>
      <w:r w:rsidRPr="00176913">
        <w:rPr>
          <w:rFonts w:asciiTheme="majorHAnsi" w:eastAsia="Tahoma" w:hAnsiTheme="majorHAnsi" w:cs="Tahoma"/>
          <w:sz w:val="22"/>
          <w:szCs w:val="22"/>
        </w:rPr>
        <w:t>rd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z w:val="22"/>
          <w:szCs w:val="22"/>
        </w:rPr>
        <w:t>ro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z w:val="22"/>
          <w:szCs w:val="22"/>
        </w:rPr>
        <w:t>ing 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k</w:t>
      </w:r>
      <w:r w:rsidRPr="00176913">
        <w:rPr>
          <w:rFonts w:asciiTheme="majorHAnsi" w:eastAsia="Tahoma" w:hAnsiTheme="majorHAnsi" w:cs="Tahoma"/>
          <w:sz w:val="22"/>
          <w:szCs w:val="22"/>
        </w:rPr>
        <w:t>s in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z w:val="22"/>
          <w:szCs w:val="22"/>
        </w:rPr>
        <w:t>lu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sz w:val="22"/>
          <w:szCs w:val="22"/>
        </w:rPr>
        <w:t>, in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v</w:t>
      </w:r>
      <w:r w:rsidRPr="00176913">
        <w:rPr>
          <w:rFonts w:asciiTheme="majorHAnsi" w:eastAsia="Tahoma" w:hAnsiTheme="majorHAnsi" w:cs="Tahoma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tions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z w:val="22"/>
          <w:szCs w:val="22"/>
        </w:rPr>
        <w:t>SVP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na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z w:val="22"/>
          <w:szCs w:val="22"/>
        </w:rPr>
        <w:t>t</w:t>
      </w:r>
    </w:p>
    <w:p w14:paraId="16DB9541" w14:textId="77777777" w:rsidR="00166152" w:rsidRPr="00176913" w:rsidRDefault="00176913">
      <w:pPr>
        <w:spacing w:line="200" w:lineRule="exact"/>
        <w:ind w:left="67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hi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eve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nt:</w:t>
      </w:r>
    </w:p>
    <w:p w14:paraId="00F994F1" w14:textId="77777777" w:rsidR="00166152" w:rsidRPr="00176913" w:rsidRDefault="00176913">
      <w:pPr>
        <w:spacing w:before="1"/>
        <w:ind w:left="67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  </w:t>
      </w:r>
      <w:r w:rsidRPr="00176913">
        <w:rPr>
          <w:rFonts w:asciiTheme="majorHAnsi" w:eastAsia="Segoe MDL2 Assets" w:hAnsiTheme="majorHAnsi" w:cs="Segoe MDL2 Assets"/>
          <w:spacing w:val="7"/>
          <w:w w:val="46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Int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d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176913">
        <w:rPr>
          <w:rFonts w:asciiTheme="majorHAnsi" w:eastAsia="Tahoma" w:hAnsiTheme="majorHAnsi" w:cs="Tahoma"/>
          <w:sz w:val="22"/>
          <w:szCs w:val="22"/>
        </w:rPr>
        <w:t>ith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v</w:t>
      </w:r>
      <w:r w:rsidRPr="00176913">
        <w:rPr>
          <w:rFonts w:asciiTheme="majorHAnsi" w:eastAsia="Tahoma" w:hAnsiTheme="majorHAnsi" w:cs="Tahoma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z w:val="22"/>
          <w:szCs w:val="22"/>
        </w:rPr>
        <w:t>itors r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z w:val="22"/>
          <w:szCs w:val="22"/>
        </w:rPr>
        <w:t>ult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z w:val="22"/>
          <w:szCs w:val="22"/>
        </w:rPr>
        <w:t>ng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in 12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rt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wo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k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s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be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ing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–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sa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xc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z w:val="22"/>
          <w:szCs w:val="22"/>
        </w:rPr>
        <w:t>ing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x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tions</w:t>
      </w:r>
    </w:p>
    <w:p w14:paraId="01D3891E" w14:textId="77777777" w:rsidR="00166152" w:rsidRPr="00176913" w:rsidRDefault="00166152">
      <w:pPr>
        <w:spacing w:before="8" w:line="200" w:lineRule="exact"/>
        <w:rPr>
          <w:rFonts w:asciiTheme="majorHAnsi" w:hAnsiTheme="majorHAnsi"/>
          <w:sz w:val="22"/>
          <w:szCs w:val="22"/>
        </w:rPr>
      </w:pPr>
    </w:p>
    <w:p w14:paraId="4F780141" w14:textId="2E411BB2" w:rsidR="00166152" w:rsidRPr="00176913" w:rsidRDefault="00176913" w:rsidP="00176913">
      <w:pPr>
        <w:ind w:left="67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Tahoma" w:hAnsiTheme="majorHAnsi" w:cs="Tahoma"/>
          <w:b/>
          <w:spacing w:val="1"/>
          <w:w w:val="94"/>
          <w:sz w:val="22"/>
          <w:szCs w:val="22"/>
        </w:rPr>
        <w:t>Se</w:t>
      </w:r>
      <w:r w:rsidRPr="00176913">
        <w:rPr>
          <w:rFonts w:asciiTheme="majorHAnsi" w:eastAsia="Tahoma" w:hAnsiTheme="majorHAnsi" w:cs="Tahoma"/>
          <w:b/>
          <w:spacing w:val="-2"/>
          <w:w w:val="94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b/>
          <w:spacing w:val="1"/>
          <w:w w:val="94"/>
          <w:sz w:val="22"/>
          <w:szCs w:val="22"/>
        </w:rPr>
        <w:t>ec</w:t>
      </w:r>
      <w:r w:rsidRPr="00176913">
        <w:rPr>
          <w:rFonts w:asciiTheme="majorHAnsi" w:eastAsia="Tahoma" w:hAnsiTheme="majorHAnsi" w:cs="Tahoma"/>
          <w:b/>
          <w:spacing w:val="-3"/>
          <w:w w:val="94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b/>
          <w:spacing w:val="1"/>
          <w:w w:val="94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b/>
          <w:w w:val="94"/>
          <w:sz w:val="22"/>
          <w:szCs w:val="22"/>
        </w:rPr>
        <w:t>d G</w:t>
      </w:r>
      <w:r w:rsidRPr="00176913">
        <w:rPr>
          <w:rFonts w:asciiTheme="majorHAnsi" w:eastAsia="Tahoma" w:hAnsiTheme="majorHAnsi" w:cs="Tahoma"/>
          <w:b/>
          <w:spacing w:val="1"/>
          <w:w w:val="94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b/>
          <w:spacing w:val="-1"/>
          <w:w w:val="94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b/>
          <w:w w:val="94"/>
          <w:sz w:val="22"/>
          <w:szCs w:val="22"/>
        </w:rPr>
        <w:t>up</w:t>
      </w:r>
      <w:r w:rsidRPr="00176913">
        <w:rPr>
          <w:rFonts w:asciiTheme="majorHAnsi" w:eastAsia="Tahoma" w:hAnsiTheme="majorHAnsi" w:cs="Tahoma"/>
          <w:b/>
          <w:spacing w:val="1"/>
          <w:w w:val="94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b/>
          <w:w w:val="94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b/>
          <w:spacing w:val="-1"/>
          <w:w w:val="94"/>
          <w:sz w:val="22"/>
          <w:szCs w:val="22"/>
        </w:rPr>
        <w:t>x</w:t>
      </w:r>
      <w:r w:rsidRPr="00176913">
        <w:rPr>
          <w:rFonts w:asciiTheme="majorHAnsi" w:eastAsia="Tahoma" w:hAnsiTheme="majorHAnsi" w:cs="Tahoma"/>
          <w:b/>
          <w:w w:val="94"/>
          <w:sz w:val="22"/>
          <w:szCs w:val="22"/>
        </w:rPr>
        <w:t>h</w:t>
      </w:r>
      <w:r w:rsidRPr="00176913">
        <w:rPr>
          <w:rFonts w:asciiTheme="majorHAnsi" w:eastAsia="Tahoma" w:hAnsiTheme="majorHAnsi" w:cs="Tahoma"/>
          <w:b/>
          <w:spacing w:val="1"/>
          <w:w w:val="94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b/>
          <w:spacing w:val="-1"/>
          <w:w w:val="94"/>
          <w:sz w:val="22"/>
          <w:szCs w:val="22"/>
        </w:rPr>
        <w:t>b</w:t>
      </w:r>
      <w:r w:rsidRPr="00176913">
        <w:rPr>
          <w:rFonts w:asciiTheme="majorHAnsi" w:eastAsia="Tahoma" w:hAnsiTheme="majorHAnsi" w:cs="Tahoma"/>
          <w:b/>
          <w:spacing w:val="1"/>
          <w:w w:val="94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b/>
          <w:w w:val="94"/>
          <w:sz w:val="22"/>
          <w:szCs w:val="22"/>
        </w:rPr>
        <w:t>tions</w:t>
      </w:r>
      <w:r w:rsidRPr="00176913">
        <w:rPr>
          <w:rFonts w:asciiTheme="majorHAnsi" w:eastAsia="Tahoma" w:hAnsiTheme="majorHAnsi" w:cs="Tahoma"/>
          <w:b/>
          <w:spacing w:val="-1"/>
          <w:w w:val="94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b/>
          <w:w w:val="94"/>
          <w:sz w:val="22"/>
          <w:szCs w:val="22"/>
        </w:rPr>
        <w:t>and</w:t>
      </w:r>
      <w:r w:rsidRPr="00176913">
        <w:rPr>
          <w:rFonts w:asciiTheme="majorHAnsi" w:eastAsia="Tahoma" w:hAnsiTheme="majorHAnsi" w:cs="Tahoma"/>
          <w:b/>
          <w:spacing w:val="1"/>
          <w:w w:val="94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b/>
          <w:spacing w:val="-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>ll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b/>
          <w:spacing w:val="-1"/>
          <w:sz w:val="22"/>
          <w:szCs w:val="22"/>
        </w:rPr>
        <w:t>bo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at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b/>
          <w:spacing w:val="-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ns</w:t>
      </w:r>
    </w:p>
    <w:p w14:paraId="49D4F1A4" w14:textId="77777777" w:rsidR="00166152" w:rsidRPr="00176913" w:rsidRDefault="00176913">
      <w:pPr>
        <w:ind w:left="67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Tahoma" w:hAnsiTheme="majorHAnsi" w:cs="Tahoma"/>
          <w:sz w:val="22"/>
          <w:szCs w:val="22"/>
        </w:rPr>
        <w:t>20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1</w:t>
      </w:r>
      <w:r w:rsidRPr="00176913">
        <w:rPr>
          <w:rFonts w:asciiTheme="majorHAnsi" w:eastAsia="Tahoma" w:hAnsiTheme="majorHAnsi" w:cs="Tahoma"/>
          <w:sz w:val="22"/>
          <w:szCs w:val="22"/>
        </w:rPr>
        <w:t>2</w:t>
      </w:r>
    </w:p>
    <w:p w14:paraId="09470CA1" w14:textId="77777777" w:rsidR="00166152" w:rsidRPr="00176913" w:rsidRDefault="00176913">
      <w:pPr>
        <w:spacing w:line="220" w:lineRule="exact"/>
        <w:ind w:left="67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  </w:t>
      </w:r>
      <w:r w:rsidRPr="00176913">
        <w:rPr>
          <w:rFonts w:asciiTheme="majorHAnsi" w:eastAsia="Segoe MDL2 Assets" w:hAnsiTheme="majorHAnsi" w:cs="Segoe MDL2 Assets"/>
          <w:spacing w:val="7"/>
          <w:w w:val="46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w w:val="94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1"/>
          <w:w w:val="94"/>
          <w:sz w:val="22"/>
          <w:szCs w:val="22"/>
        </w:rPr>
        <w:t>h</w:t>
      </w:r>
      <w:r w:rsidRPr="00176913">
        <w:rPr>
          <w:rFonts w:asciiTheme="majorHAnsi" w:eastAsia="Tahoma" w:hAnsiTheme="majorHAnsi" w:cs="Tahoma"/>
          <w:w w:val="94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-1"/>
          <w:w w:val="94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w w:val="94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-1"/>
          <w:w w:val="94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1"/>
          <w:w w:val="94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w w:val="94"/>
          <w:sz w:val="22"/>
          <w:szCs w:val="22"/>
        </w:rPr>
        <w:t>th</w:t>
      </w:r>
      <w:r w:rsidRPr="00176913">
        <w:rPr>
          <w:rFonts w:asciiTheme="majorHAnsi" w:eastAsia="Tahoma" w:hAnsiTheme="majorHAnsi" w:cs="Tahoma"/>
          <w:spacing w:val="-1"/>
          <w:w w:val="94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w w:val="94"/>
          <w:sz w:val="22"/>
          <w:szCs w:val="22"/>
        </w:rPr>
        <w:t>tics</w:t>
      </w:r>
      <w:r w:rsidRPr="00176913">
        <w:rPr>
          <w:rFonts w:asciiTheme="majorHAnsi" w:eastAsia="Tahoma" w:hAnsiTheme="majorHAnsi" w:cs="Tahoma"/>
          <w:spacing w:val="1"/>
          <w:w w:val="94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f</w:t>
      </w:r>
      <w:r w:rsidRPr="00176913">
        <w:rPr>
          <w:rFonts w:asciiTheme="majorHAnsi" w:eastAsia="Tahoma" w:hAnsiTheme="majorHAnsi" w:cs="Tahoma"/>
          <w:spacing w:val="-14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J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y</w:t>
      </w:r>
      <w:r w:rsidRPr="00176913">
        <w:rPr>
          <w:rFonts w:asciiTheme="majorHAnsi" w:eastAsia="Tahoma" w:hAnsiTheme="majorHAnsi" w:cs="Tahoma"/>
          <w:sz w:val="22"/>
          <w:szCs w:val="22"/>
        </w:rPr>
        <w:t>,</w:t>
      </w:r>
      <w:r w:rsidRPr="00176913">
        <w:rPr>
          <w:rFonts w:asciiTheme="majorHAnsi" w:eastAsia="Tahoma" w:hAnsiTheme="majorHAnsi" w:cs="Tahoma"/>
          <w:spacing w:val="-17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NoNo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le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z w:val="22"/>
          <w:szCs w:val="22"/>
        </w:rPr>
        <w:t>y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176913">
        <w:rPr>
          <w:rFonts w:asciiTheme="majorHAnsi" w:eastAsia="Tahoma" w:hAnsiTheme="majorHAnsi" w:cs="Tahoma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z w:val="22"/>
          <w:szCs w:val="22"/>
        </w:rPr>
        <w:t>to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n,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d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aw</w:t>
      </w:r>
      <w:r w:rsidRPr="00176913">
        <w:rPr>
          <w:rFonts w:asciiTheme="majorHAnsi" w:eastAsia="Tahoma" w:hAnsiTheme="majorHAnsi" w:cs="Tahoma"/>
          <w:sz w:val="22"/>
          <w:szCs w:val="22"/>
        </w:rPr>
        <w:t>in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d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z w:val="22"/>
          <w:szCs w:val="22"/>
        </w:rPr>
        <w:t>ul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z w:val="22"/>
          <w:szCs w:val="22"/>
        </w:rPr>
        <w:t>tur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s</w:t>
      </w:r>
    </w:p>
    <w:p w14:paraId="05BC2D1F" w14:textId="77777777" w:rsidR="00166152" w:rsidRPr="00176913" w:rsidRDefault="00176913">
      <w:pPr>
        <w:spacing w:line="200" w:lineRule="exact"/>
        <w:ind w:left="67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  </w:t>
      </w:r>
      <w:r w:rsidRPr="00176913">
        <w:rPr>
          <w:rFonts w:asciiTheme="majorHAnsi" w:eastAsia="Segoe MDL2 Assets" w:hAnsiTheme="majorHAnsi" w:cs="Segoe MDL2 Assets"/>
          <w:spacing w:val="7"/>
          <w:w w:val="46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w w:val="94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1"/>
          <w:w w:val="94"/>
          <w:sz w:val="22"/>
          <w:szCs w:val="22"/>
        </w:rPr>
        <w:t>h</w:t>
      </w:r>
      <w:r w:rsidRPr="00176913">
        <w:rPr>
          <w:rFonts w:asciiTheme="majorHAnsi" w:eastAsia="Tahoma" w:hAnsiTheme="majorHAnsi" w:cs="Tahoma"/>
          <w:w w:val="94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-1"/>
          <w:w w:val="94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w w:val="94"/>
          <w:sz w:val="22"/>
          <w:szCs w:val="22"/>
        </w:rPr>
        <w:t>Dr</w:t>
      </w:r>
      <w:r w:rsidRPr="00176913">
        <w:rPr>
          <w:rFonts w:asciiTheme="majorHAnsi" w:eastAsia="Tahoma" w:hAnsiTheme="majorHAnsi" w:cs="Tahoma"/>
          <w:spacing w:val="-1"/>
          <w:w w:val="94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1"/>
          <w:w w:val="94"/>
          <w:sz w:val="22"/>
          <w:szCs w:val="22"/>
        </w:rPr>
        <w:t>w</w:t>
      </w:r>
      <w:r w:rsidRPr="00176913">
        <w:rPr>
          <w:rFonts w:asciiTheme="majorHAnsi" w:eastAsia="Tahoma" w:hAnsiTheme="majorHAnsi" w:cs="Tahoma"/>
          <w:w w:val="94"/>
          <w:sz w:val="22"/>
          <w:szCs w:val="22"/>
        </w:rPr>
        <w:t>ing</w:t>
      </w:r>
      <w:r w:rsidRPr="00176913">
        <w:rPr>
          <w:rFonts w:asciiTheme="majorHAnsi" w:eastAsia="Tahoma" w:hAnsiTheme="majorHAnsi" w:cs="Tahoma"/>
          <w:spacing w:val="-1"/>
          <w:w w:val="94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3"/>
          <w:w w:val="94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spacing w:val="-1"/>
          <w:w w:val="94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1"/>
          <w:w w:val="94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w w:val="94"/>
          <w:sz w:val="22"/>
          <w:szCs w:val="22"/>
        </w:rPr>
        <w:t>hin</w:t>
      </w:r>
      <w:r w:rsidRPr="00176913">
        <w:rPr>
          <w:rFonts w:asciiTheme="majorHAnsi" w:eastAsia="Tahoma" w:hAnsiTheme="majorHAnsi" w:cs="Tahoma"/>
          <w:spacing w:val="-1"/>
          <w:w w:val="94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w w:val="94"/>
          <w:sz w:val="22"/>
          <w:szCs w:val="22"/>
        </w:rPr>
        <w:t>,</w:t>
      </w:r>
      <w:r w:rsidRPr="00176913">
        <w:rPr>
          <w:rFonts w:asciiTheme="majorHAnsi" w:eastAsia="Tahoma" w:hAnsiTheme="majorHAnsi" w:cs="Tahoma"/>
          <w:spacing w:val="7"/>
          <w:w w:val="94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F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d G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y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/b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b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ur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, 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e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il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intin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sz w:val="22"/>
          <w:szCs w:val="22"/>
        </w:rPr>
        <w:t>s</w:t>
      </w:r>
    </w:p>
    <w:p w14:paraId="1F1BAD52" w14:textId="77777777" w:rsidR="00166152" w:rsidRPr="00176913" w:rsidRDefault="00176913">
      <w:pPr>
        <w:spacing w:line="200" w:lineRule="exact"/>
        <w:ind w:left="67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  </w:t>
      </w:r>
      <w:r w:rsidRPr="00176913">
        <w:rPr>
          <w:rFonts w:asciiTheme="majorHAnsi" w:eastAsia="Segoe MDL2 Assets" w:hAnsiTheme="majorHAnsi" w:cs="Segoe MDL2 Assets"/>
          <w:spacing w:val="7"/>
          <w:w w:val="46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w w:val="93"/>
          <w:sz w:val="22"/>
          <w:szCs w:val="22"/>
        </w:rPr>
        <w:t>Ma</w:t>
      </w:r>
      <w:r w:rsidRPr="00176913">
        <w:rPr>
          <w:rFonts w:asciiTheme="majorHAnsi" w:eastAsia="Tahoma" w:hAnsiTheme="majorHAnsi" w:cs="Tahoma"/>
          <w:spacing w:val="-1"/>
          <w:w w:val="93"/>
          <w:sz w:val="22"/>
          <w:szCs w:val="22"/>
        </w:rPr>
        <w:t>k</w:t>
      </w:r>
      <w:r w:rsidRPr="00176913">
        <w:rPr>
          <w:rFonts w:asciiTheme="majorHAnsi" w:eastAsia="Tahoma" w:hAnsiTheme="majorHAnsi" w:cs="Tahoma"/>
          <w:w w:val="93"/>
          <w:sz w:val="22"/>
          <w:szCs w:val="22"/>
        </w:rPr>
        <w:t>ing</w:t>
      </w:r>
      <w:r w:rsidRPr="00176913">
        <w:rPr>
          <w:rFonts w:asciiTheme="majorHAnsi" w:eastAsia="Tahoma" w:hAnsiTheme="majorHAnsi" w:cs="Tahoma"/>
          <w:spacing w:val="7"/>
          <w:w w:val="93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-9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w w:val="94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w w:val="94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w w:val="94"/>
          <w:sz w:val="22"/>
          <w:szCs w:val="22"/>
        </w:rPr>
        <w:t>v</w:t>
      </w:r>
      <w:r w:rsidRPr="00176913">
        <w:rPr>
          <w:rFonts w:asciiTheme="majorHAnsi" w:eastAsia="Tahoma" w:hAnsiTheme="majorHAnsi" w:cs="Tahoma"/>
          <w:w w:val="94"/>
          <w:sz w:val="22"/>
          <w:szCs w:val="22"/>
        </w:rPr>
        <w:t>in</w:t>
      </w:r>
      <w:r w:rsidRPr="00176913">
        <w:rPr>
          <w:rFonts w:asciiTheme="majorHAnsi" w:eastAsia="Tahoma" w:hAnsiTheme="majorHAnsi" w:cs="Tahoma"/>
          <w:spacing w:val="-1"/>
          <w:w w:val="94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w w:val="94"/>
          <w:sz w:val="22"/>
          <w:szCs w:val="22"/>
        </w:rPr>
        <w:t>,</w:t>
      </w:r>
      <w:r w:rsidRPr="00176913">
        <w:rPr>
          <w:rFonts w:asciiTheme="majorHAnsi" w:eastAsia="Tahoma" w:hAnsiTheme="majorHAnsi" w:cs="Tahoma"/>
          <w:spacing w:val="8"/>
          <w:w w:val="94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Gor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ke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z w:val="22"/>
          <w:szCs w:val="22"/>
        </w:rPr>
        <w:t>y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F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z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y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,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inting</w:t>
      </w:r>
    </w:p>
    <w:p w14:paraId="03D4D8F7" w14:textId="77777777" w:rsidR="00166152" w:rsidRPr="00176913" w:rsidRDefault="00176913">
      <w:pPr>
        <w:spacing w:line="200" w:lineRule="exact"/>
        <w:ind w:left="67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  </w:t>
      </w:r>
      <w:r w:rsidRPr="00176913">
        <w:rPr>
          <w:rFonts w:asciiTheme="majorHAnsi" w:eastAsia="Segoe MDL2 Assets" w:hAnsiTheme="majorHAnsi" w:cs="Segoe MDL2 Assets"/>
          <w:spacing w:val="7"/>
          <w:w w:val="46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No</w:t>
      </w:r>
      <w:r w:rsidRPr="00176913">
        <w:rPr>
          <w:rFonts w:asciiTheme="majorHAnsi" w:eastAsia="Tahoma" w:hAnsiTheme="majorHAnsi" w:cs="Tahoma"/>
          <w:spacing w:val="-18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w w:val="94"/>
          <w:sz w:val="22"/>
          <w:szCs w:val="22"/>
        </w:rPr>
        <w:t>V</w:t>
      </w:r>
      <w:r w:rsidRPr="00176913">
        <w:rPr>
          <w:rFonts w:asciiTheme="majorHAnsi" w:eastAsia="Tahoma" w:hAnsiTheme="majorHAnsi" w:cs="Tahoma"/>
          <w:spacing w:val="-1"/>
          <w:w w:val="94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1"/>
          <w:w w:val="94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pacing w:val="-1"/>
          <w:w w:val="94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w w:val="94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1"/>
          <w:w w:val="94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pacing w:val="-1"/>
          <w:w w:val="94"/>
          <w:sz w:val="22"/>
          <w:szCs w:val="22"/>
        </w:rPr>
        <w:t>y</w:t>
      </w:r>
      <w:r w:rsidRPr="00176913">
        <w:rPr>
          <w:rFonts w:asciiTheme="majorHAnsi" w:eastAsia="Tahoma" w:hAnsiTheme="majorHAnsi" w:cs="Tahoma"/>
          <w:w w:val="94"/>
          <w:sz w:val="22"/>
          <w:szCs w:val="22"/>
        </w:rPr>
        <w:t>,</w:t>
      </w:r>
      <w:r w:rsidRPr="00176913">
        <w:rPr>
          <w:rFonts w:asciiTheme="majorHAnsi" w:eastAsia="Tahoma" w:hAnsiTheme="majorHAnsi" w:cs="Tahoma"/>
          <w:spacing w:val="1"/>
          <w:w w:val="94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na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h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>u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de</w:t>
      </w:r>
      <w:r w:rsidRPr="00176913">
        <w:rPr>
          <w:rFonts w:asciiTheme="majorHAnsi" w:eastAsia="Tahoma" w:hAnsiTheme="majorHAnsi" w:cs="Tahoma"/>
          <w:sz w:val="22"/>
          <w:szCs w:val="22"/>
        </w:rPr>
        <w:t>nts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final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y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ea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xh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b</w:t>
      </w:r>
      <w:r w:rsidRPr="00176913">
        <w:rPr>
          <w:rFonts w:asciiTheme="majorHAnsi" w:eastAsia="Tahoma" w:hAnsiTheme="majorHAnsi" w:cs="Tahoma"/>
          <w:sz w:val="22"/>
          <w:szCs w:val="22"/>
        </w:rPr>
        <w:t>it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n,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inting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 xml:space="preserve"> a</w:t>
      </w:r>
      <w:r w:rsidRPr="00176913">
        <w:rPr>
          <w:rFonts w:asciiTheme="majorHAnsi" w:eastAsia="Tahoma" w:hAnsiTheme="majorHAnsi" w:cs="Tahoma"/>
          <w:sz w:val="22"/>
          <w:szCs w:val="22"/>
        </w:rPr>
        <w:t>nd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z w:val="22"/>
          <w:szCs w:val="22"/>
        </w:rPr>
        <w:t>ul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z w:val="22"/>
          <w:szCs w:val="22"/>
        </w:rPr>
        <w:t>tu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z w:val="22"/>
          <w:szCs w:val="22"/>
        </w:rPr>
        <w:t>e</w:t>
      </w:r>
    </w:p>
    <w:p w14:paraId="17943BB9" w14:textId="77777777" w:rsidR="00166152" w:rsidRPr="00176913" w:rsidRDefault="00166152">
      <w:pPr>
        <w:spacing w:before="15" w:line="200" w:lineRule="exact"/>
        <w:rPr>
          <w:rFonts w:asciiTheme="majorHAnsi" w:hAnsiTheme="majorHAnsi"/>
          <w:sz w:val="22"/>
          <w:szCs w:val="22"/>
        </w:rPr>
      </w:pPr>
    </w:p>
    <w:p w14:paraId="2CC3E054" w14:textId="77777777" w:rsidR="00166152" w:rsidRPr="00176913" w:rsidRDefault="00176913">
      <w:pPr>
        <w:ind w:left="67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Tahoma" w:hAnsiTheme="majorHAnsi" w:cs="Tahoma"/>
          <w:sz w:val="22"/>
          <w:szCs w:val="22"/>
        </w:rPr>
        <w:t>2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0</w:t>
      </w:r>
      <w:r w:rsidRPr="00176913">
        <w:rPr>
          <w:rFonts w:asciiTheme="majorHAnsi" w:eastAsia="Tahoma" w:hAnsiTheme="majorHAnsi" w:cs="Tahoma"/>
          <w:sz w:val="22"/>
          <w:szCs w:val="22"/>
        </w:rPr>
        <w:t>11</w:t>
      </w:r>
    </w:p>
    <w:p w14:paraId="7181D23A" w14:textId="77777777" w:rsidR="00166152" w:rsidRPr="00176913" w:rsidRDefault="00176913">
      <w:pPr>
        <w:spacing w:line="220" w:lineRule="exact"/>
        <w:ind w:left="67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  </w:t>
      </w:r>
      <w:r w:rsidRPr="00176913">
        <w:rPr>
          <w:rFonts w:asciiTheme="majorHAnsi" w:eastAsia="Segoe MDL2 Assets" w:hAnsiTheme="majorHAnsi" w:cs="Segoe MDL2 Assets"/>
          <w:spacing w:val="7"/>
          <w:w w:val="46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w w:val="93"/>
          <w:sz w:val="22"/>
          <w:szCs w:val="22"/>
        </w:rPr>
        <w:t>Le</w:t>
      </w:r>
      <w:r w:rsidRPr="00176913">
        <w:rPr>
          <w:rFonts w:asciiTheme="majorHAnsi" w:eastAsia="Tahoma" w:hAnsiTheme="majorHAnsi" w:cs="Tahoma"/>
          <w:spacing w:val="1"/>
          <w:w w:val="93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-1"/>
          <w:w w:val="93"/>
          <w:sz w:val="22"/>
          <w:szCs w:val="22"/>
        </w:rPr>
        <w:t>v</w:t>
      </w:r>
      <w:r w:rsidRPr="00176913">
        <w:rPr>
          <w:rFonts w:asciiTheme="majorHAnsi" w:eastAsia="Tahoma" w:hAnsiTheme="majorHAnsi" w:cs="Tahoma"/>
          <w:w w:val="93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6"/>
          <w:w w:val="93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it</w:t>
      </w:r>
      <w:r w:rsidRPr="00176913">
        <w:rPr>
          <w:rFonts w:asciiTheme="majorHAnsi" w:eastAsia="Tahoma" w:hAnsiTheme="majorHAnsi" w:cs="Tahoma"/>
          <w:spacing w:val="-1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to</w:t>
      </w:r>
      <w:r w:rsidRPr="00176913">
        <w:rPr>
          <w:rFonts w:asciiTheme="majorHAnsi" w:eastAsia="Tahoma" w:hAnsiTheme="majorHAnsi" w:cs="Tahoma"/>
          <w:spacing w:val="-14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F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it</w:t>
      </w:r>
      <w:r w:rsidRPr="00176913">
        <w:rPr>
          <w:rFonts w:asciiTheme="majorHAnsi" w:eastAsia="Tahoma" w:hAnsiTheme="majorHAnsi" w:cs="Tahoma"/>
          <w:sz w:val="22"/>
          <w:szCs w:val="22"/>
        </w:rPr>
        <w:t>,</w:t>
      </w:r>
      <w:r w:rsidRPr="00176913">
        <w:rPr>
          <w:rFonts w:asciiTheme="majorHAnsi" w:eastAsia="Tahoma" w:hAnsiTheme="majorHAnsi" w:cs="Tahoma"/>
          <w:spacing w:val="-16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z w:val="22"/>
          <w:szCs w:val="22"/>
        </w:rPr>
        <w:t>e G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ry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z w:val="22"/>
          <w:szCs w:val="22"/>
        </w:rPr>
        <w:t>ichm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,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pa</w:t>
      </w:r>
      <w:r w:rsidRPr="00176913">
        <w:rPr>
          <w:rFonts w:asciiTheme="majorHAnsi" w:eastAsia="Tahoma" w:hAnsiTheme="majorHAnsi" w:cs="Tahoma"/>
          <w:sz w:val="22"/>
          <w:szCs w:val="22"/>
        </w:rPr>
        <w:t>inting</w:t>
      </w:r>
    </w:p>
    <w:p w14:paraId="09B8EC5E" w14:textId="12D03536" w:rsidR="00166152" w:rsidRPr="00176913" w:rsidRDefault="00176913" w:rsidP="00176913">
      <w:pPr>
        <w:spacing w:line="200" w:lineRule="exact"/>
        <w:ind w:left="67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 xml:space="preserve">           </w:t>
      </w:r>
      <w:r w:rsidRPr="00176913">
        <w:rPr>
          <w:rFonts w:asciiTheme="majorHAnsi" w:eastAsia="Segoe MDL2 Assets" w:hAnsiTheme="majorHAnsi" w:cs="Segoe MDL2 Assets"/>
          <w:spacing w:val="7"/>
          <w:w w:val="46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w w:val="93"/>
          <w:position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-1"/>
          <w:w w:val="93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1"/>
          <w:w w:val="93"/>
          <w:position w:val="-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w w:val="93"/>
          <w:position w:val="-1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w w:val="93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w w:val="93"/>
          <w:position w:val="-1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5"/>
          <w:w w:val="93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f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,</w:t>
      </w:r>
      <w:r w:rsidRPr="00176913">
        <w:rPr>
          <w:rFonts w:asciiTheme="majorHAnsi" w:eastAsia="Tahoma" w:hAnsiTheme="majorHAnsi" w:cs="Tahoma"/>
          <w:spacing w:val="-18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na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h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tu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nts</w:t>
      </w:r>
      <w:r w:rsidRPr="00176913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fi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nal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y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ea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xhi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b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it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 xml:space="preserve">n, 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inting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nd</w:t>
      </w:r>
      <w:r w:rsidRPr="00176913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ul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tu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e</w:t>
      </w:r>
    </w:p>
    <w:p w14:paraId="16507FDC" w14:textId="77777777" w:rsidR="00166152" w:rsidRPr="00176913" w:rsidRDefault="0016615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4E6BDEA" w14:textId="77777777" w:rsidR="00166152" w:rsidRPr="00176913" w:rsidRDefault="00176913">
      <w:pPr>
        <w:spacing w:before="64"/>
        <w:ind w:left="11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Tahoma" w:hAnsiTheme="majorHAnsi" w:cs="Tahoma"/>
          <w:b/>
          <w:w w:val="94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b/>
          <w:spacing w:val="1"/>
          <w:w w:val="94"/>
          <w:sz w:val="22"/>
          <w:szCs w:val="22"/>
        </w:rPr>
        <w:t>em</w:t>
      </w:r>
      <w:r w:rsidRPr="00176913">
        <w:rPr>
          <w:rFonts w:asciiTheme="majorHAnsi" w:eastAsia="Tahoma" w:hAnsiTheme="majorHAnsi" w:cs="Tahoma"/>
          <w:b/>
          <w:spacing w:val="-1"/>
          <w:w w:val="94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b/>
          <w:w w:val="94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b/>
          <w:spacing w:val="1"/>
          <w:w w:val="94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b/>
          <w:spacing w:val="-3"/>
          <w:w w:val="94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b/>
          <w:spacing w:val="1"/>
          <w:w w:val="94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b/>
          <w:w w:val="94"/>
          <w:sz w:val="22"/>
          <w:szCs w:val="22"/>
        </w:rPr>
        <w:t>at</w:t>
      </w:r>
      <w:r w:rsidRPr="00176913">
        <w:rPr>
          <w:rFonts w:asciiTheme="majorHAnsi" w:eastAsia="Tahoma" w:hAnsiTheme="majorHAnsi" w:cs="Tahoma"/>
          <w:b/>
          <w:spacing w:val="1"/>
          <w:w w:val="94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b/>
          <w:w w:val="94"/>
          <w:sz w:val="22"/>
          <w:szCs w:val="22"/>
        </w:rPr>
        <w:t xml:space="preserve">d 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sk</w:t>
      </w:r>
      <w:r w:rsidRPr="00176913">
        <w:rPr>
          <w:rFonts w:asciiTheme="majorHAnsi" w:eastAsia="Tahoma" w:hAnsiTheme="majorHAnsi" w:cs="Tahoma"/>
          <w:b/>
          <w:spacing w:val="-2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>ll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s</w:t>
      </w:r>
    </w:p>
    <w:p w14:paraId="5310B81C" w14:textId="77777777" w:rsidR="00166152" w:rsidRPr="00176913" w:rsidRDefault="00166152">
      <w:pPr>
        <w:spacing w:before="15" w:line="200" w:lineRule="exact"/>
        <w:rPr>
          <w:rFonts w:asciiTheme="majorHAnsi" w:hAnsiTheme="majorHAnsi"/>
          <w:sz w:val="22"/>
          <w:szCs w:val="22"/>
        </w:rPr>
      </w:pPr>
    </w:p>
    <w:p w14:paraId="4373FEFC" w14:textId="77777777" w:rsidR="00166152" w:rsidRPr="00176913" w:rsidRDefault="00176913">
      <w:pPr>
        <w:ind w:left="11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Tahoma" w:hAnsiTheme="majorHAnsi" w:cs="Tahoma"/>
          <w:sz w:val="22"/>
          <w:szCs w:val="22"/>
        </w:rPr>
        <w:t>Int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pe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nal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nd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co</w:t>
      </w:r>
      <w:r w:rsidRPr="00176913">
        <w:rPr>
          <w:rFonts w:asciiTheme="majorHAnsi" w:eastAsia="Tahoma" w:hAnsiTheme="majorHAnsi" w:cs="Tahoma"/>
          <w:sz w:val="22"/>
          <w:szCs w:val="22"/>
        </w:rPr>
        <w:t>mmu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z w:val="22"/>
          <w:szCs w:val="22"/>
        </w:rPr>
        <w:t>ic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ion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sk</w:t>
      </w:r>
      <w:r w:rsidRPr="00176913">
        <w:rPr>
          <w:rFonts w:asciiTheme="majorHAnsi" w:eastAsia="Tahoma" w:hAnsiTheme="majorHAnsi" w:cs="Tahoma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z w:val="22"/>
          <w:szCs w:val="22"/>
        </w:rPr>
        <w:t>s</w:t>
      </w:r>
    </w:p>
    <w:p w14:paraId="5409EA34" w14:textId="77777777" w:rsidR="00166152" w:rsidRPr="00176913" w:rsidRDefault="00176913">
      <w:pPr>
        <w:tabs>
          <w:tab w:val="left" w:pos="460"/>
        </w:tabs>
        <w:spacing w:before="1"/>
        <w:ind w:left="477" w:right="1198" w:hanging="360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176913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z w:val="22"/>
          <w:szCs w:val="22"/>
        </w:rPr>
        <w:t>ro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v</w:t>
      </w:r>
      <w:r w:rsidRPr="00176913">
        <w:rPr>
          <w:rFonts w:asciiTheme="majorHAnsi" w:eastAsia="Tahoma" w:hAnsiTheme="majorHAnsi" w:cs="Tahoma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z w:val="22"/>
          <w:szCs w:val="22"/>
        </w:rPr>
        <w:t>u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z w:val="22"/>
          <w:szCs w:val="22"/>
        </w:rPr>
        <w:t>to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se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v</w:t>
      </w:r>
      <w:r w:rsidRPr="00176913">
        <w:rPr>
          <w:rFonts w:asciiTheme="majorHAnsi" w:eastAsia="Tahoma" w:hAnsiTheme="majorHAnsi" w:cs="Tahoma"/>
          <w:sz w:val="22"/>
          <w:szCs w:val="22"/>
        </w:rPr>
        <w:t>ice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to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le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z w:val="22"/>
          <w:szCs w:val="22"/>
        </w:rPr>
        <w:t>y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v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z w:val="22"/>
          <w:szCs w:val="22"/>
        </w:rPr>
        <w:t>itors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nd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 xml:space="preserve"> p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trons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176913">
        <w:rPr>
          <w:rFonts w:asciiTheme="majorHAnsi" w:eastAsia="Tahoma" w:hAnsiTheme="majorHAnsi" w:cs="Tahoma"/>
          <w:sz w:val="22"/>
          <w:szCs w:val="22"/>
        </w:rPr>
        <w:t>h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n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z w:val="22"/>
          <w:szCs w:val="22"/>
        </w:rPr>
        <w:t>ro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v</w:t>
      </w:r>
      <w:r w:rsidRPr="00176913">
        <w:rPr>
          <w:rFonts w:asciiTheme="majorHAnsi" w:eastAsia="Tahoma" w:hAnsiTheme="majorHAnsi" w:cs="Tahoma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z w:val="22"/>
          <w:szCs w:val="22"/>
        </w:rPr>
        <w:t>ing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inf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rm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tion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ab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ut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rt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wo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k</w:t>
      </w:r>
      <w:r w:rsidRPr="00176913">
        <w:rPr>
          <w:rFonts w:asciiTheme="majorHAnsi" w:eastAsia="Tahoma" w:hAnsiTheme="majorHAnsi" w:cs="Tahoma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176913">
        <w:rPr>
          <w:rFonts w:asciiTheme="majorHAnsi" w:eastAsia="Tahoma" w:hAnsiTheme="majorHAnsi" w:cs="Tahoma"/>
          <w:sz w:val="22"/>
          <w:szCs w:val="22"/>
        </w:rPr>
        <w:t>ith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the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v</w:t>
      </w:r>
      <w:r w:rsidRPr="00176913">
        <w:rPr>
          <w:rFonts w:asciiTheme="majorHAnsi" w:eastAsia="Tahoma" w:hAnsiTheme="majorHAnsi" w:cs="Tahoma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w to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pe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z w:val="22"/>
          <w:szCs w:val="22"/>
        </w:rPr>
        <w:t>ua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, n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ti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e 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nd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co</w:t>
      </w:r>
      <w:r w:rsidRPr="00176913">
        <w:rPr>
          <w:rFonts w:asciiTheme="majorHAnsi" w:eastAsia="Tahoma" w:hAnsiTheme="majorHAnsi" w:cs="Tahoma"/>
          <w:sz w:val="22"/>
          <w:szCs w:val="22"/>
        </w:rPr>
        <w:t>ur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s</w:t>
      </w:r>
    </w:p>
    <w:p w14:paraId="1B6AB2DF" w14:textId="77777777" w:rsidR="00166152" w:rsidRPr="00176913" w:rsidRDefault="00176913">
      <w:pPr>
        <w:spacing w:line="200" w:lineRule="exact"/>
        <w:ind w:left="11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 xml:space="preserve">           </w:t>
      </w:r>
      <w:r w:rsidRPr="00176913">
        <w:rPr>
          <w:rFonts w:asciiTheme="majorHAnsi" w:eastAsia="Segoe MDL2 Assets" w:hAnsiTheme="majorHAnsi" w:cs="Segoe MDL2 Assets"/>
          <w:spacing w:val="7"/>
          <w:w w:val="46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Co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u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nt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tions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3"/>
          <w:position w:val="-1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urs</w:t>
      </w:r>
      <w:r w:rsidRPr="00176913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f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g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le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s f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g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rou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f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v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itors</w:t>
      </w:r>
    </w:p>
    <w:p w14:paraId="675CD0A7" w14:textId="77777777" w:rsidR="00166152" w:rsidRPr="00176913" w:rsidRDefault="00176913">
      <w:pPr>
        <w:spacing w:before="1"/>
        <w:ind w:left="11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  </w:t>
      </w:r>
      <w:r w:rsidRPr="00176913">
        <w:rPr>
          <w:rFonts w:asciiTheme="majorHAnsi" w:eastAsia="Segoe MDL2 Assets" w:hAnsiTheme="majorHAnsi" w:cs="Segoe MDL2 Assets"/>
          <w:spacing w:val="7"/>
          <w:w w:val="46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eve</w:t>
      </w:r>
      <w:r w:rsidRPr="00176913">
        <w:rPr>
          <w:rFonts w:asciiTheme="majorHAnsi" w:eastAsia="Tahoma" w:hAnsiTheme="majorHAnsi" w:cs="Tahoma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pe</w:t>
      </w:r>
      <w:r w:rsidRPr="00176913">
        <w:rPr>
          <w:rFonts w:asciiTheme="majorHAnsi" w:eastAsia="Tahoma" w:hAnsiTheme="majorHAnsi" w:cs="Tahoma"/>
          <w:sz w:val="22"/>
          <w:szCs w:val="22"/>
        </w:rPr>
        <w:t>d firm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ed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tw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k</w:t>
      </w:r>
      <w:r w:rsidRPr="00176913">
        <w:rPr>
          <w:rFonts w:asciiTheme="majorHAnsi" w:eastAsia="Tahoma" w:hAnsiTheme="majorHAnsi" w:cs="Tahoma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sz w:val="22"/>
          <w:szCs w:val="22"/>
        </w:rPr>
        <w:t>ing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fr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z w:val="22"/>
          <w:szCs w:val="22"/>
        </w:rPr>
        <w:t>rint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to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ev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n to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ad</w:t>
      </w:r>
      <w:r w:rsidRPr="00176913">
        <w:rPr>
          <w:rFonts w:asciiTheme="majorHAnsi" w:eastAsia="Tahoma" w:hAnsiTheme="majorHAnsi" w:cs="Tahoma"/>
          <w:sz w:val="22"/>
          <w:szCs w:val="22"/>
        </w:rPr>
        <w:t>io</w:t>
      </w:r>
    </w:p>
    <w:p w14:paraId="6EBD86FC" w14:textId="77777777" w:rsidR="00166152" w:rsidRPr="00176913" w:rsidRDefault="00176913">
      <w:pPr>
        <w:spacing w:before="1"/>
        <w:ind w:left="11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  </w:t>
      </w:r>
      <w:r w:rsidRPr="00176913">
        <w:rPr>
          <w:rFonts w:asciiTheme="majorHAnsi" w:eastAsia="Segoe MDL2 Assets" w:hAnsiTheme="majorHAnsi" w:cs="Segoe MDL2 Assets"/>
          <w:spacing w:val="7"/>
          <w:w w:val="46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Exc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le</w:t>
      </w:r>
      <w:r w:rsidRPr="00176913">
        <w:rPr>
          <w:rFonts w:asciiTheme="majorHAnsi" w:eastAsia="Tahoma" w:hAnsiTheme="majorHAnsi" w:cs="Tahoma"/>
          <w:sz w:val="22"/>
          <w:szCs w:val="22"/>
        </w:rPr>
        <w:t>nt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176913">
        <w:rPr>
          <w:rFonts w:asciiTheme="majorHAnsi" w:eastAsia="Tahoma" w:hAnsiTheme="majorHAnsi" w:cs="Tahoma"/>
          <w:sz w:val="22"/>
          <w:szCs w:val="22"/>
        </w:rPr>
        <w:t>rit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n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co</w:t>
      </w:r>
      <w:r w:rsidRPr="00176913">
        <w:rPr>
          <w:rFonts w:asciiTheme="majorHAnsi" w:eastAsia="Tahoma" w:hAnsiTheme="majorHAnsi" w:cs="Tahoma"/>
          <w:sz w:val="22"/>
          <w:szCs w:val="22"/>
        </w:rPr>
        <w:t>mmu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z w:val="22"/>
          <w:szCs w:val="22"/>
        </w:rPr>
        <w:t>ic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tion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sk</w:t>
      </w:r>
      <w:r w:rsidRPr="00176913">
        <w:rPr>
          <w:rFonts w:asciiTheme="majorHAnsi" w:eastAsia="Tahoma" w:hAnsiTheme="majorHAnsi" w:cs="Tahoma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h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d thr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u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sz w:val="22"/>
          <w:szCs w:val="22"/>
        </w:rPr>
        <w:t>h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de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v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z w:val="22"/>
          <w:szCs w:val="22"/>
        </w:rPr>
        <w:t>ing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wo</w:t>
      </w:r>
      <w:r w:rsidRPr="00176913">
        <w:rPr>
          <w:rFonts w:asciiTheme="majorHAnsi" w:eastAsia="Tahoma" w:hAnsiTheme="majorHAnsi" w:cs="Tahoma"/>
          <w:sz w:val="22"/>
          <w:szCs w:val="22"/>
        </w:rPr>
        <w:t>rk f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p</w:t>
      </w:r>
      <w:r w:rsidRPr="00176913">
        <w:rPr>
          <w:rFonts w:asciiTheme="majorHAnsi" w:eastAsia="Tahoma" w:hAnsiTheme="majorHAnsi" w:cs="Tahoma"/>
          <w:sz w:val="22"/>
          <w:szCs w:val="22"/>
        </w:rPr>
        <w:t>u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b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z w:val="22"/>
          <w:szCs w:val="22"/>
        </w:rPr>
        <w:t>ic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tion</w:t>
      </w:r>
    </w:p>
    <w:p w14:paraId="77F05619" w14:textId="77777777" w:rsidR="00166152" w:rsidRPr="00176913" w:rsidRDefault="00166152">
      <w:pPr>
        <w:spacing w:before="17" w:line="200" w:lineRule="exact"/>
        <w:rPr>
          <w:rFonts w:asciiTheme="majorHAnsi" w:hAnsiTheme="majorHAnsi"/>
          <w:sz w:val="22"/>
          <w:szCs w:val="22"/>
        </w:rPr>
      </w:pPr>
    </w:p>
    <w:p w14:paraId="5A23F44B" w14:textId="77777777" w:rsidR="00166152" w:rsidRPr="00176913" w:rsidRDefault="00176913">
      <w:pPr>
        <w:ind w:left="11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z w:val="22"/>
          <w:szCs w:val="22"/>
        </w:rPr>
        <w:t>mini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z w:val="22"/>
          <w:szCs w:val="22"/>
        </w:rPr>
        <w:t>tr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ti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v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/</w:t>
      </w:r>
      <w:r w:rsidRPr="00176913">
        <w:rPr>
          <w:rFonts w:asciiTheme="majorHAnsi" w:eastAsia="Tahoma" w:hAnsiTheme="majorHAnsi" w:cs="Tahoma"/>
          <w:sz w:val="22"/>
          <w:szCs w:val="22"/>
        </w:rPr>
        <w:t>Com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z w:val="22"/>
          <w:szCs w:val="22"/>
        </w:rPr>
        <w:t>ut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sk</w:t>
      </w:r>
      <w:r w:rsidRPr="00176913">
        <w:rPr>
          <w:rFonts w:asciiTheme="majorHAnsi" w:eastAsia="Tahoma" w:hAnsiTheme="majorHAnsi" w:cs="Tahoma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z w:val="22"/>
          <w:szCs w:val="22"/>
        </w:rPr>
        <w:t>ls</w:t>
      </w:r>
    </w:p>
    <w:p w14:paraId="305FBAC9" w14:textId="77777777" w:rsidR="00166152" w:rsidRPr="00176913" w:rsidRDefault="00176913">
      <w:pPr>
        <w:tabs>
          <w:tab w:val="left" w:pos="460"/>
        </w:tabs>
        <w:spacing w:before="1"/>
        <w:ind w:left="477" w:right="846" w:hanging="360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Segoe MDL2 Assets" w:hAnsiTheme="majorHAnsi" w:cs="Segoe MDL2 Assets"/>
          <w:w w:val="46"/>
          <w:sz w:val="22"/>
          <w:szCs w:val="22"/>
        </w:rPr>
        <w:lastRenderedPageBreak/>
        <w:t></w:t>
      </w:r>
      <w:r w:rsidRPr="00176913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ll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v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lo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co</w:t>
      </w:r>
      <w:r w:rsidRPr="00176913">
        <w:rPr>
          <w:rFonts w:asciiTheme="majorHAnsi" w:eastAsia="Tahoma" w:hAnsiTheme="majorHAnsi" w:cs="Tahoma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z w:val="22"/>
          <w:szCs w:val="22"/>
        </w:rPr>
        <w:t>u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z w:val="22"/>
          <w:szCs w:val="22"/>
        </w:rPr>
        <w:t>y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k</w:t>
      </w:r>
      <w:r w:rsidRPr="00176913">
        <w:rPr>
          <w:rFonts w:asciiTheme="majorHAnsi" w:eastAsia="Tahoma" w:hAnsiTheme="majorHAnsi" w:cs="Tahoma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in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z w:val="22"/>
          <w:szCs w:val="22"/>
        </w:rPr>
        <w:t>lu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ing the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b</w:t>
      </w:r>
      <w:r w:rsidRPr="00176913">
        <w:rPr>
          <w:rFonts w:asciiTheme="majorHAnsi" w:eastAsia="Tahoma" w:hAnsiTheme="majorHAnsi" w:cs="Tahoma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ity 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o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co</w:t>
      </w:r>
      <w:r w:rsidRPr="00176913">
        <w:rPr>
          <w:rFonts w:asciiTheme="majorHAnsi" w:eastAsia="Tahoma" w:hAnsiTheme="majorHAnsi" w:cs="Tahoma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pe</w:t>
      </w:r>
      <w:r w:rsidRPr="00176913">
        <w:rPr>
          <w:rFonts w:asciiTheme="majorHAnsi" w:eastAsia="Tahoma" w:hAnsiTheme="majorHAnsi" w:cs="Tahoma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ntly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op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te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b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>u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z w:val="22"/>
          <w:szCs w:val="22"/>
        </w:rPr>
        <w:t>in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es</w:t>
      </w:r>
      <w:r w:rsidRPr="00176913">
        <w:rPr>
          <w:rFonts w:asciiTheme="majorHAnsi" w:eastAsia="Tahoma" w:hAnsiTheme="majorHAnsi" w:cs="Tahoma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z w:val="22"/>
          <w:szCs w:val="22"/>
        </w:rPr>
        <w:t>u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z w:val="22"/>
          <w:szCs w:val="22"/>
        </w:rPr>
        <w:t>ti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v</w:t>
      </w:r>
      <w:r w:rsidRPr="00176913">
        <w:rPr>
          <w:rFonts w:asciiTheme="majorHAnsi" w:eastAsia="Tahoma" w:hAnsiTheme="majorHAnsi" w:cs="Tahoma"/>
          <w:sz w:val="22"/>
          <w:szCs w:val="22"/>
        </w:rPr>
        <w:t>ity to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ls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7"/>
          <w:sz w:val="22"/>
          <w:szCs w:val="22"/>
        </w:rPr>
        <w:t>(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MS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Wo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z w:val="22"/>
          <w:szCs w:val="22"/>
        </w:rPr>
        <w:t>, Exc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&amp;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ow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-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int)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b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>u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z w:val="22"/>
          <w:szCs w:val="22"/>
        </w:rPr>
        <w:t>in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s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tions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 xml:space="preserve"> (</w:t>
      </w:r>
      <w:r w:rsidRPr="00176913">
        <w:rPr>
          <w:rFonts w:asciiTheme="majorHAnsi" w:eastAsia="Tahoma" w:hAnsiTheme="majorHAnsi" w:cs="Tahoma"/>
          <w:sz w:val="22"/>
          <w:szCs w:val="22"/>
        </w:rPr>
        <w:t>finan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ft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,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b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>u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s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z w:val="22"/>
          <w:szCs w:val="22"/>
        </w:rPr>
        <w:t>ific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da</w:t>
      </w:r>
      <w:r w:rsidRPr="00176913">
        <w:rPr>
          <w:rFonts w:asciiTheme="majorHAnsi" w:eastAsia="Tahoma" w:hAnsiTheme="majorHAnsi" w:cs="Tahoma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b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e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y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)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z w:val="22"/>
          <w:szCs w:val="22"/>
        </w:rPr>
        <w:t>ro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ve</w:t>
      </w:r>
      <w:r w:rsidRPr="00176913">
        <w:rPr>
          <w:rFonts w:asciiTheme="majorHAnsi" w:eastAsia="Tahoma" w:hAnsiTheme="majorHAnsi" w:cs="Tahoma"/>
          <w:sz w:val="22"/>
          <w:szCs w:val="22"/>
        </w:rPr>
        <w:t>n thr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u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sz w:val="22"/>
          <w:szCs w:val="22"/>
        </w:rPr>
        <w:t>h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ga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z w:val="22"/>
          <w:szCs w:val="22"/>
        </w:rPr>
        <w:t>y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x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ri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176913">
        <w:rPr>
          <w:rFonts w:asciiTheme="majorHAnsi" w:eastAsia="Tahoma" w:hAnsiTheme="majorHAnsi" w:cs="Tahoma"/>
          <w:sz w:val="22"/>
          <w:szCs w:val="22"/>
        </w:rPr>
        <w:t>h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n m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int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ining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co</w:t>
      </w:r>
      <w:r w:rsidRPr="00176913">
        <w:rPr>
          <w:rFonts w:asciiTheme="majorHAnsi" w:eastAsia="Tahoma" w:hAnsiTheme="majorHAnsi" w:cs="Tahoma"/>
          <w:sz w:val="22"/>
          <w:szCs w:val="22"/>
        </w:rPr>
        <w:t>nt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de</w:t>
      </w:r>
      <w:r w:rsidRPr="00176913">
        <w:rPr>
          <w:rFonts w:asciiTheme="majorHAnsi" w:eastAsia="Tahoma" w:hAnsiTheme="majorHAnsi" w:cs="Tahoma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s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nd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 xml:space="preserve"> d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ev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lo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ing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z w:val="22"/>
          <w:szCs w:val="22"/>
        </w:rPr>
        <w:t>rof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ss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nal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d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oc</w:t>
      </w:r>
      <w:r w:rsidRPr="00176913">
        <w:rPr>
          <w:rFonts w:asciiTheme="majorHAnsi" w:eastAsia="Tahoma" w:hAnsiTheme="majorHAnsi" w:cs="Tahoma"/>
          <w:sz w:val="22"/>
          <w:szCs w:val="22"/>
        </w:rPr>
        <w:t>um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nt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tion</w:t>
      </w:r>
    </w:p>
    <w:p w14:paraId="638D8D2E" w14:textId="77777777" w:rsidR="00166152" w:rsidRPr="00176913" w:rsidRDefault="00176913">
      <w:pPr>
        <w:spacing w:before="1"/>
        <w:ind w:left="444" w:right="8864"/>
        <w:jc w:val="center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Tahoma" w:hAnsiTheme="majorHAnsi" w:cs="Tahoma"/>
          <w:sz w:val="22"/>
          <w:szCs w:val="22"/>
        </w:rPr>
        <w:t>f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ke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z w:val="22"/>
          <w:szCs w:val="22"/>
        </w:rPr>
        <w:t>ing</w:t>
      </w:r>
    </w:p>
    <w:p w14:paraId="486E0796" w14:textId="77777777" w:rsidR="00166152" w:rsidRPr="00176913" w:rsidRDefault="00176913">
      <w:pPr>
        <w:spacing w:line="200" w:lineRule="exact"/>
        <w:ind w:left="11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 xml:space="preserve">           </w:t>
      </w:r>
      <w:r w:rsidRPr="00176913">
        <w:rPr>
          <w:rFonts w:asciiTheme="majorHAnsi" w:eastAsia="Segoe MDL2 Assets" w:hAnsiTheme="majorHAnsi" w:cs="Segoe MDL2 Assets"/>
          <w:spacing w:val="7"/>
          <w:w w:val="46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U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 xml:space="preserve">d 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co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x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ft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w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 xml:space="preserve">re 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ro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ms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u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 xml:space="preserve">h 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s A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ob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 xml:space="preserve">e 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h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to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h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thr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u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h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ut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 xml:space="preserve">my 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tu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s</w:t>
      </w:r>
    </w:p>
    <w:p w14:paraId="4025D238" w14:textId="77777777" w:rsidR="00166152" w:rsidRPr="00176913" w:rsidRDefault="00166152">
      <w:pPr>
        <w:spacing w:before="20" w:line="200" w:lineRule="exact"/>
        <w:rPr>
          <w:rFonts w:asciiTheme="majorHAnsi" w:hAnsiTheme="majorHAnsi"/>
          <w:sz w:val="22"/>
          <w:szCs w:val="22"/>
        </w:rPr>
      </w:pPr>
    </w:p>
    <w:p w14:paraId="05FE8830" w14:textId="77777777" w:rsidR="00166152" w:rsidRPr="00176913" w:rsidRDefault="00176913">
      <w:pPr>
        <w:ind w:left="11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Tahoma" w:hAnsiTheme="majorHAnsi" w:cs="Tahoma"/>
          <w:sz w:val="22"/>
          <w:szCs w:val="22"/>
        </w:rPr>
        <w:t>Or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ga</w:t>
      </w:r>
      <w:r w:rsidRPr="00176913">
        <w:rPr>
          <w:rFonts w:asciiTheme="majorHAnsi" w:eastAsia="Tahoma" w:hAnsiTheme="majorHAnsi" w:cs="Tahoma"/>
          <w:sz w:val="22"/>
          <w:szCs w:val="22"/>
        </w:rPr>
        <w:t>ni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tional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nd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time m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ge</w:t>
      </w:r>
      <w:r w:rsidRPr="00176913">
        <w:rPr>
          <w:rFonts w:asciiTheme="majorHAnsi" w:eastAsia="Tahoma" w:hAnsiTheme="majorHAnsi" w:cs="Tahoma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nt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k</w:t>
      </w:r>
      <w:r w:rsidRPr="00176913">
        <w:rPr>
          <w:rFonts w:asciiTheme="majorHAnsi" w:eastAsia="Tahoma" w:hAnsiTheme="majorHAnsi" w:cs="Tahoma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z w:val="22"/>
          <w:szCs w:val="22"/>
        </w:rPr>
        <w:t>ls</w:t>
      </w:r>
    </w:p>
    <w:p w14:paraId="10BB44C0" w14:textId="77777777" w:rsidR="00166152" w:rsidRPr="00176913" w:rsidRDefault="00176913">
      <w:pPr>
        <w:tabs>
          <w:tab w:val="left" w:pos="460"/>
        </w:tabs>
        <w:spacing w:before="5" w:line="200" w:lineRule="exact"/>
        <w:ind w:left="477" w:right="973" w:hanging="360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176913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176913">
        <w:rPr>
          <w:rFonts w:asciiTheme="majorHAnsi" w:eastAsia="Tahoma" w:hAnsiTheme="majorHAnsi" w:cs="Tahoma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z w:val="22"/>
          <w:szCs w:val="22"/>
        </w:rPr>
        <w:t>hi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eve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d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z w:val="22"/>
          <w:szCs w:val="22"/>
        </w:rPr>
        <w:t>trict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ea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 xml:space="preserve"> w</w:t>
      </w:r>
      <w:r w:rsidRPr="00176913">
        <w:rPr>
          <w:rFonts w:asciiTheme="majorHAnsi" w:eastAsia="Tahoma" w:hAnsiTheme="majorHAnsi" w:cs="Tahoma"/>
          <w:sz w:val="22"/>
          <w:szCs w:val="22"/>
        </w:rPr>
        <w:t>h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na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sz w:val="22"/>
          <w:szCs w:val="22"/>
        </w:rPr>
        <w:t>ing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co</w:t>
      </w:r>
      <w:r w:rsidRPr="00176913">
        <w:rPr>
          <w:rFonts w:asciiTheme="majorHAnsi" w:eastAsia="Tahoma" w:hAnsiTheme="majorHAnsi" w:cs="Tahoma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ting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z w:val="22"/>
          <w:szCs w:val="22"/>
        </w:rPr>
        <w:t>riorit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ie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s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176913">
        <w:rPr>
          <w:rFonts w:asciiTheme="majorHAnsi" w:eastAsia="Tahoma" w:hAnsiTheme="majorHAnsi" w:cs="Tahoma"/>
          <w:sz w:val="22"/>
          <w:szCs w:val="22"/>
        </w:rPr>
        <w:t>h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n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coo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z w:val="22"/>
          <w:szCs w:val="22"/>
        </w:rPr>
        <w:t>in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ti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xhi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b</w:t>
      </w:r>
      <w:r w:rsidRPr="00176913">
        <w:rPr>
          <w:rFonts w:asciiTheme="majorHAnsi" w:eastAsia="Tahoma" w:hAnsiTheme="majorHAnsi" w:cs="Tahoma"/>
          <w:sz w:val="22"/>
          <w:szCs w:val="22"/>
        </w:rPr>
        <w:t>it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pe</w:t>
      </w:r>
      <w:r w:rsidRPr="00176913">
        <w:rPr>
          <w:rFonts w:asciiTheme="majorHAnsi" w:eastAsia="Tahoma" w:hAnsiTheme="majorHAnsi" w:cs="Tahoma"/>
          <w:sz w:val="22"/>
          <w:szCs w:val="22"/>
        </w:rPr>
        <w:t>nin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z w:val="22"/>
          <w:szCs w:val="22"/>
        </w:rPr>
        <w:t>-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 xml:space="preserve"> o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ga</w:t>
      </w:r>
      <w:r w:rsidRPr="00176913">
        <w:rPr>
          <w:rFonts w:asciiTheme="majorHAnsi" w:eastAsia="Tahoma" w:hAnsiTheme="majorHAnsi" w:cs="Tahoma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ing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rin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sz w:val="22"/>
          <w:szCs w:val="22"/>
        </w:rPr>
        <w:t>,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se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z w:val="22"/>
          <w:szCs w:val="22"/>
        </w:rPr>
        <w:t>urit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y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, 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k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ting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nd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ing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176913">
        <w:rPr>
          <w:rFonts w:asciiTheme="majorHAnsi" w:eastAsia="Tahoma" w:hAnsiTheme="majorHAnsi" w:cs="Tahoma"/>
          <w:sz w:val="22"/>
          <w:szCs w:val="22"/>
        </w:rPr>
        <w:t>ith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a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z w:val="22"/>
          <w:szCs w:val="22"/>
        </w:rPr>
        <w:t>s</w:t>
      </w:r>
    </w:p>
    <w:p w14:paraId="7B492CC6" w14:textId="77777777" w:rsidR="00166152" w:rsidRPr="00176913" w:rsidRDefault="00176913">
      <w:pPr>
        <w:spacing w:line="200" w:lineRule="exact"/>
        <w:ind w:left="11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 xml:space="preserve">           </w:t>
      </w:r>
      <w:r w:rsidRPr="00176913">
        <w:rPr>
          <w:rFonts w:asciiTheme="majorHAnsi" w:eastAsia="Segoe MDL2 Assets" w:hAnsiTheme="majorHAnsi" w:cs="Segoe MDL2 Assets"/>
          <w:spacing w:val="7"/>
          <w:w w:val="46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Co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nt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 xml:space="preserve">y 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u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b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mit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u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ve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ity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co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ur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wo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rk</w:t>
      </w:r>
      <w:r w:rsidRPr="00176913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pacing w:val="3"/>
          <w:position w:val="-1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-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 xml:space="preserve">time 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w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 xml:space="preserve">hile 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ba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ing</w:t>
      </w:r>
      <w:r w:rsidRPr="00176913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loym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nt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b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ga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tio</w:t>
      </w:r>
      <w:r w:rsidRPr="00176913">
        <w:rPr>
          <w:rFonts w:asciiTheme="majorHAnsi" w:eastAsia="Tahoma" w:hAnsiTheme="majorHAnsi" w:cs="Tahoma"/>
          <w:spacing w:val="3"/>
          <w:position w:val="-1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s</w:t>
      </w:r>
    </w:p>
    <w:p w14:paraId="41479C85" w14:textId="77777777" w:rsidR="00166152" w:rsidRPr="00176913" w:rsidRDefault="00166152">
      <w:pPr>
        <w:spacing w:before="17" w:line="200" w:lineRule="exact"/>
        <w:rPr>
          <w:rFonts w:asciiTheme="majorHAnsi" w:hAnsiTheme="majorHAnsi"/>
          <w:sz w:val="22"/>
          <w:szCs w:val="22"/>
        </w:rPr>
      </w:pPr>
    </w:p>
    <w:p w14:paraId="734C6611" w14:textId="77777777" w:rsidR="00166152" w:rsidRPr="00176913" w:rsidRDefault="00176913">
      <w:pPr>
        <w:ind w:left="11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Tahoma" w:hAnsiTheme="majorHAnsi" w:cs="Tahoma"/>
          <w:sz w:val="22"/>
          <w:szCs w:val="22"/>
        </w:rPr>
        <w:t>Cur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tori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x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rtise</w:t>
      </w:r>
    </w:p>
    <w:p w14:paraId="54F48C84" w14:textId="77777777" w:rsidR="00166152" w:rsidRPr="00176913" w:rsidRDefault="00176913">
      <w:pPr>
        <w:spacing w:before="1"/>
        <w:ind w:left="11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  </w:t>
      </w:r>
      <w:r w:rsidRPr="00176913">
        <w:rPr>
          <w:rFonts w:asciiTheme="majorHAnsi" w:eastAsia="Segoe MDL2 Assets" w:hAnsiTheme="majorHAnsi" w:cs="Segoe MDL2 Assets"/>
          <w:spacing w:val="7"/>
          <w:w w:val="46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Kn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ow</w:t>
      </w:r>
      <w:r w:rsidRPr="00176913">
        <w:rPr>
          <w:rFonts w:asciiTheme="majorHAnsi" w:eastAsia="Tahoma" w:hAnsiTheme="majorHAnsi" w:cs="Tahoma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edg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e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f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hting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nd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in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la</w:t>
      </w:r>
      <w:r w:rsidRPr="00176913">
        <w:rPr>
          <w:rFonts w:asciiTheme="majorHAnsi" w:eastAsia="Tahoma" w:hAnsiTheme="majorHAnsi" w:cs="Tahoma"/>
          <w:sz w:val="22"/>
          <w:szCs w:val="22"/>
        </w:rPr>
        <w:t>tion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/</w:t>
      </w:r>
      <w:r w:rsidRPr="00176913">
        <w:rPr>
          <w:rFonts w:asciiTheme="majorHAnsi" w:eastAsia="Tahoma" w:hAnsiTheme="majorHAnsi" w:cs="Tahoma"/>
          <w:sz w:val="22"/>
          <w:szCs w:val="22"/>
        </w:rPr>
        <w:t>han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sz w:val="22"/>
          <w:szCs w:val="22"/>
        </w:rPr>
        <w:t>ing 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z w:val="22"/>
          <w:szCs w:val="22"/>
        </w:rPr>
        <w:t>h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q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>u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s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z w:val="22"/>
          <w:szCs w:val="22"/>
        </w:rPr>
        <w:t>h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no</w:t>
      </w:r>
      <w:r w:rsidRPr="00176913">
        <w:rPr>
          <w:rFonts w:asciiTheme="majorHAnsi" w:eastAsia="Tahoma" w:hAnsiTheme="majorHAnsi" w:cs="Tahoma"/>
          <w:sz w:val="22"/>
          <w:szCs w:val="22"/>
        </w:rPr>
        <w:t>lo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s</w:t>
      </w:r>
    </w:p>
    <w:p w14:paraId="44BF84FC" w14:textId="77777777" w:rsidR="00166152" w:rsidRPr="00176913" w:rsidRDefault="00176913">
      <w:pPr>
        <w:tabs>
          <w:tab w:val="left" w:pos="460"/>
        </w:tabs>
        <w:spacing w:before="1"/>
        <w:ind w:left="477" w:right="1660" w:hanging="360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176913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176913">
        <w:rPr>
          <w:rFonts w:asciiTheme="majorHAnsi" w:eastAsia="Tahoma" w:hAnsiTheme="majorHAnsi" w:cs="Tahoma"/>
          <w:sz w:val="22"/>
          <w:szCs w:val="22"/>
        </w:rPr>
        <w:t>Cultur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a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thi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ss</w:t>
      </w:r>
      <w:r w:rsidRPr="00176913">
        <w:rPr>
          <w:rFonts w:asciiTheme="majorHAnsi" w:eastAsia="Tahoma" w:hAnsiTheme="majorHAnsi" w:cs="Tahoma"/>
          <w:sz w:val="22"/>
          <w:szCs w:val="22"/>
        </w:rPr>
        <w:t>u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f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le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z w:val="22"/>
          <w:szCs w:val="22"/>
        </w:rPr>
        <w:t>tin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;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co</w:t>
      </w:r>
      <w:r w:rsidRPr="00176913">
        <w:rPr>
          <w:rFonts w:asciiTheme="majorHAnsi" w:eastAsia="Tahoma" w:hAnsiTheme="majorHAnsi" w:cs="Tahoma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le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tion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ve</w:t>
      </w:r>
      <w:r w:rsidRPr="00176913">
        <w:rPr>
          <w:rFonts w:asciiTheme="majorHAnsi" w:eastAsia="Tahoma" w:hAnsiTheme="majorHAnsi" w:cs="Tahoma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nt,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y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in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tion 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f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pe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nt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co</w:t>
      </w:r>
      <w:r w:rsidRPr="00176913">
        <w:rPr>
          <w:rFonts w:asciiTheme="majorHAnsi" w:eastAsia="Tahoma" w:hAnsiTheme="majorHAnsi" w:cs="Tahoma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le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z w:val="22"/>
          <w:szCs w:val="22"/>
        </w:rPr>
        <w:t>tion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;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da</w:t>
      </w:r>
      <w:r w:rsidRPr="00176913">
        <w:rPr>
          <w:rFonts w:asciiTheme="majorHAnsi" w:eastAsia="Tahoma" w:hAnsiTheme="majorHAnsi" w:cs="Tahoma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b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ses</w:t>
      </w:r>
      <w:r w:rsidRPr="00176913">
        <w:rPr>
          <w:rFonts w:asciiTheme="majorHAnsi" w:eastAsia="Tahoma" w:hAnsiTheme="majorHAnsi" w:cs="Tahoma"/>
          <w:sz w:val="22"/>
          <w:szCs w:val="22"/>
        </w:rPr>
        <w:t>,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tion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z w:val="22"/>
          <w:szCs w:val="22"/>
        </w:rPr>
        <w:t>tic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s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co</w:t>
      </w:r>
      <w:r w:rsidRPr="00176913">
        <w:rPr>
          <w:rFonts w:asciiTheme="majorHAnsi" w:eastAsia="Tahoma" w:hAnsiTheme="majorHAnsi" w:cs="Tahoma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le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tion 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nt</w:t>
      </w:r>
    </w:p>
    <w:p w14:paraId="025D9A02" w14:textId="77777777" w:rsidR="00166152" w:rsidRPr="00176913" w:rsidRDefault="00176913">
      <w:pPr>
        <w:spacing w:line="200" w:lineRule="exact"/>
        <w:ind w:left="11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 xml:space="preserve">           </w:t>
      </w:r>
      <w:r w:rsidRPr="00176913">
        <w:rPr>
          <w:rFonts w:asciiTheme="majorHAnsi" w:eastAsia="Segoe MDL2 Assets" w:hAnsiTheme="majorHAnsi" w:cs="Segoe MDL2 Assets"/>
          <w:spacing w:val="7"/>
          <w:w w:val="46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Critica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 xml:space="preserve">ly 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w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 xml:space="preserve">re 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f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inn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va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tion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nd</w:t>
      </w:r>
      <w:r w:rsidRPr="00176913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x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pe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ri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nt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tion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in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ur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tor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a</w:t>
      </w:r>
      <w:r w:rsidRPr="00176913">
        <w:rPr>
          <w:rFonts w:asciiTheme="majorHAnsi" w:eastAsia="Tahoma" w:hAnsiTheme="majorHAnsi" w:cs="Tahoma"/>
          <w:spacing w:val="3"/>
          <w:position w:val="-1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 xml:space="preserve">d 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xhi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b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it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tic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.</w:t>
      </w:r>
    </w:p>
    <w:p w14:paraId="5BE9E5C3" w14:textId="77777777" w:rsidR="00166152" w:rsidRPr="00176913" w:rsidRDefault="00176913">
      <w:pPr>
        <w:tabs>
          <w:tab w:val="left" w:pos="460"/>
        </w:tabs>
        <w:spacing w:before="1"/>
        <w:ind w:left="477" w:right="934" w:hanging="360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176913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176913">
        <w:rPr>
          <w:rFonts w:asciiTheme="majorHAnsi" w:eastAsia="Tahoma" w:hAnsiTheme="majorHAnsi" w:cs="Tahoma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de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rn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nd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 xml:space="preserve"> co</w:t>
      </w:r>
      <w:r w:rsidRPr="00176913">
        <w:rPr>
          <w:rFonts w:asciiTheme="majorHAnsi" w:eastAsia="Tahoma" w:hAnsiTheme="majorHAnsi" w:cs="Tahoma"/>
          <w:sz w:val="22"/>
          <w:szCs w:val="22"/>
        </w:rPr>
        <w:t>nt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z w:val="22"/>
          <w:szCs w:val="22"/>
        </w:rPr>
        <w:t>y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a</w:t>
      </w:r>
      <w:r w:rsidRPr="00176913">
        <w:rPr>
          <w:rFonts w:asciiTheme="majorHAnsi" w:eastAsia="Tahoma" w:hAnsiTheme="majorHAnsi" w:cs="Tahoma"/>
          <w:sz w:val="22"/>
          <w:szCs w:val="22"/>
        </w:rPr>
        <w:t>rt</w:t>
      </w:r>
      <w:r w:rsidRPr="00176913">
        <w:rPr>
          <w:rFonts w:asciiTheme="majorHAnsi" w:eastAsia="Tahoma" w:hAnsiTheme="majorHAnsi" w:cs="Tahoma"/>
          <w:spacing w:val="4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nd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z w:val="22"/>
          <w:szCs w:val="22"/>
        </w:rPr>
        <w:t>th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tics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–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k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up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to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te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176913">
        <w:rPr>
          <w:rFonts w:asciiTheme="majorHAnsi" w:eastAsia="Tahoma" w:hAnsiTheme="majorHAnsi" w:cs="Tahoma"/>
          <w:sz w:val="22"/>
          <w:szCs w:val="22"/>
        </w:rPr>
        <w:t>ith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thr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u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h 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ing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b</w:t>
      </w:r>
      <w:r w:rsidRPr="00176913">
        <w:rPr>
          <w:rFonts w:asciiTheme="majorHAnsi" w:eastAsia="Tahoma" w:hAnsiTheme="majorHAnsi" w:cs="Tahoma"/>
          <w:sz w:val="22"/>
          <w:szCs w:val="22"/>
        </w:rPr>
        <w:t>lo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,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>u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bs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z w:val="22"/>
          <w:szCs w:val="22"/>
        </w:rPr>
        <w:t>ri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>b</w:t>
      </w:r>
      <w:r w:rsidRPr="00176913">
        <w:rPr>
          <w:rFonts w:asciiTheme="majorHAnsi" w:eastAsia="Tahoma" w:hAnsiTheme="majorHAnsi" w:cs="Tahoma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to in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z w:val="22"/>
          <w:szCs w:val="22"/>
        </w:rPr>
        <w:t>u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z w:val="22"/>
          <w:szCs w:val="22"/>
        </w:rPr>
        <w:t>try m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az</w:t>
      </w:r>
      <w:r w:rsidRPr="00176913">
        <w:rPr>
          <w:rFonts w:asciiTheme="majorHAnsi" w:eastAsia="Tahoma" w:hAnsiTheme="majorHAnsi" w:cs="Tahoma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s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nd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z w:val="22"/>
          <w:szCs w:val="22"/>
        </w:rPr>
        <w:t>ing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xh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b</w:t>
      </w:r>
      <w:r w:rsidRPr="00176913">
        <w:rPr>
          <w:rFonts w:asciiTheme="majorHAnsi" w:eastAsia="Tahoma" w:hAnsiTheme="majorHAnsi" w:cs="Tahoma"/>
          <w:sz w:val="22"/>
          <w:szCs w:val="22"/>
        </w:rPr>
        <w:t>it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ns</w:t>
      </w:r>
    </w:p>
    <w:p w14:paraId="37205C09" w14:textId="77777777" w:rsidR="00166152" w:rsidRPr="00176913" w:rsidRDefault="00176913">
      <w:pPr>
        <w:spacing w:line="200" w:lineRule="exact"/>
        <w:ind w:left="11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 xml:space="preserve">           </w:t>
      </w:r>
      <w:r w:rsidRPr="00176913">
        <w:rPr>
          <w:rFonts w:asciiTheme="majorHAnsi" w:eastAsia="Segoe MDL2 Assets" w:hAnsiTheme="majorHAnsi" w:cs="Segoe MDL2 Assets"/>
          <w:spacing w:val="7"/>
          <w:w w:val="46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Ex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pe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d in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the m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ing</w:t>
      </w:r>
      <w:r w:rsidRPr="00176913">
        <w:rPr>
          <w:rFonts w:asciiTheme="majorHAnsi" w:eastAsia="Tahoma" w:hAnsiTheme="majorHAnsi" w:cs="Tahoma"/>
          <w:spacing w:val="3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f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b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u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ts f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 xml:space="preserve">the 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ing</w:t>
      </w:r>
      <w:r w:rsidRPr="00176913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3"/>
          <w:position w:val="-1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ag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f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xhi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b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io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s</w:t>
      </w:r>
    </w:p>
    <w:p w14:paraId="6F7788DA" w14:textId="77777777" w:rsidR="00166152" w:rsidRPr="00176913" w:rsidRDefault="00166152">
      <w:pPr>
        <w:spacing w:before="20" w:line="200" w:lineRule="exact"/>
        <w:rPr>
          <w:rFonts w:asciiTheme="majorHAnsi" w:hAnsiTheme="majorHAnsi"/>
          <w:sz w:val="22"/>
          <w:szCs w:val="22"/>
        </w:rPr>
      </w:pPr>
    </w:p>
    <w:p w14:paraId="57CA0D41" w14:textId="77777777" w:rsidR="00166152" w:rsidRPr="00176913" w:rsidRDefault="00176913">
      <w:pPr>
        <w:ind w:left="11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ea</w:t>
      </w:r>
      <w:r w:rsidRPr="00176913">
        <w:rPr>
          <w:rFonts w:asciiTheme="majorHAnsi" w:eastAsia="Tahoma" w:hAnsiTheme="majorHAnsi" w:cs="Tahoma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wo</w:t>
      </w:r>
      <w:r w:rsidRPr="00176913">
        <w:rPr>
          <w:rFonts w:asciiTheme="majorHAnsi" w:eastAsia="Tahoma" w:hAnsiTheme="majorHAnsi" w:cs="Tahoma"/>
          <w:sz w:val="22"/>
          <w:szCs w:val="22"/>
        </w:rPr>
        <w:t>rk</w:t>
      </w:r>
    </w:p>
    <w:p w14:paraId="7D6B4C67" w14:textId="77777777" w:rsidR="00166152" w:rsidRPr="00176913" w:rsidRDefault="00176913">
      <w:pPr>
        <w:tabs>
          <w:tab w:val="left" w:pos="460"/>
        </w:tabs>
        <w:spacing w:before="4" w:line="200" w:lineRule="exact"/>
        <w:ind w:left="477" w:right="968" w:hanging="360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176913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z w:val="22"/>
          <w:szCs w:val="22"/>
        </w:rPr>
        <w:t>ro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ve</w:t>
      </w:r>
      <w:r w:rsidRPr="00176913">
        <w:rPr>
          <w:rFonts w:asciiTheme="majorHAnsi" w:eastAsia="Tahoma" w:hAnsiTheme="majorHAnsi" w:cs="Tahoma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ab</w:t>
      </w:r>
      <w:r w:rsidRPr="00176913">
        <w:rPr>
          <w:rFonts w:asciiTheme="majorHAnsi" w:eastAsia="Tahoma" w:hAnsiTheme="majorHAnsi" w:cs="Tahoma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z w:val="22"/>
          <w:szCs w:val="22"/>
        </w:rPr>
        <w:t>ty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to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wo</w:t>
      </w:r>
      <w:r w:rsidRPr="00176913">
        <w:rPr>
          <w:rFonts w:asciiTheme="majorHAnsi" w:eastAsia="Tahoma" w:hAnsiTheme="majorHAnsi" w:cs="Tahoma"/>
          <w:sz w:val="22"/>
          <w:szCs w:val="22"/>
        </w:rPr>
        <w:t>rk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f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>f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z w:val="22"/>
          <w:szCs w:val="22"/>
        </w:rPr>
        <w:t>ti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v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ly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s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pa</w:t>
      </w:r>
      <w:r w:rsidRPr="00176913">
        <w:rPr>
          <w:rFonts w:asciiTheme="majorHAnsi" w:eastAsia="Tahoma" w:hAnsiTheme="majorHAnsi" w:cs="Tahoma"/>
          <w:sz w:val="22"/>
          <w:szCs w:val="22"/>
        </w:rPr>
        <w:t>rt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 xml:space="preserve"> o</w:t>
      </w:r>
      <w:r w:rsidRPr="00176913">
        <w:rPr>
          <w:rFonts w:asciiTheme="majorHAnsi" w:eastAsia="Tahoma" w:hAnsiTheme="majorHAnsi" w:cs="Tahoma"/>
          <w:sz w:val="22"/>
          <w:szCs w:val="22"/>
        </w:rPr>
        <w:t>f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ga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ry t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>h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n int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z w:val="22"/>
          <w:szCs w:val="22"/>
        </w:rPr>
        <w:t>ting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176913">
        <w:rPr>
          <w:rFonts w:asciiTheme="majorHAnsi" w:eastAsia="Tahoma" w:hAnsiTheme="majorHAnsi" w:cs="Tahoma"/>
          <w:sz w:val="22"/>
          <w:szCs w:val="22"/>
        </w:rPr>
        <w:t>ith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>u</w:t>
      </w:r>
      <w:r w:rsidRPr="00176913">
        <w:rPr>
          <w:rFonts w:asciiTheme="majorHAnsi" w:eastAsia="Tahoma" w:hAnsiTheme="majorHAnsi" w:cs="Tahoma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to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10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co</w:t>
      </w:r>
      <w:r w:rsidRPr="00176913">
        <w:rPr>
          <w:rFonts w:asciiTheme="majorHAnsi" w:eastAsia="Tahoma" w:hAnsiTheme="majorHAnsi" w:cs="Tahoma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le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sz w:val="22"/>
          <w:szCs w:val="22"/>
        </w:rPr>
        <w:t>u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s </w:t>
      </w:r>
      <w:r w:rsidRPr="00176913">
        <w:rPr>
          <w:rFonts w:asciiTheme="majorHAnsi" w:eastAsia="Tahoma" w:hAnsiTheme="majorHAnsi" w:cs="Tahoma"/>
          <w:spacing w:val="4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to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facil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e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n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xh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b</w:t>
      </w:r>
      <w:r w:rsidRPr="00176913">
        <w:rPr>
          <w:rFonts w:asciiTheme="majorHAnsi" w:eastAsia="Tahoma" w:hAnsiTheme="majorHAnsi" w:cs="Tahoma"/>
          <w:sz w:val="22"/>
          <w:szCs w:val="22"/>
        </w:rPr>
        <w:t>it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n</w:t>
      </w:r>
    </w:p>
    <w:p w14:paraId="185F0ACC" w14:textId="77777777" w:rsidR="00166152" w:rsidRPr="00176913" w:rsidRDefault="0016615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12E05DC" w14:textId="77777777" w:rsidR="00166152" w:rsidRPr="00176913" w:rsidRDefault="00166152">
      <w:pPr>
        <w:spacing w:before="20" w:line="200" w:lineRule="exact"/>
        <w:rPr>
          <w:rFonts w:asciiTheme="majorHAnsi" w:hAnsiTheme="majorHAnsi"/>
          <w:sz w:val="22"/>
          <w:szCs w:val="22"/>
        </w:rPr>
      </w:pPr>
    </w:p>
    <w:p w14:paraId="2DA382EB" w14:textId="77777777" w:rsidR="00166152" w:rsidRPr="00176913" w:rsidRDefault="00176913">
      <w:pPr>
        <w:ind w:left="11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Tahoma" w:hAnsiTheme="majorHAnsi" w:cs="Tahoma"/>
          <w:b/>
          <w:spacing w:val="-1"/>
          <w:w w:val="94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b/>
          <w:spacing w:val="1"/>
          <w:w w:val="94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b/>
          <w:spacing w:val="-1"/>
          <w:w w:val="94"/>
          <w:sz w:val="22"/>
          <w:szCs w:val="22"/>
        </w:rPr>
        <w:t>v</w:t>
      </w:r>
      <w:r w:rsidRPr="00176913">
        <w:rPr>
          <w:rFonts w:asciiTheme="majorHAnsi" w:eastAsia="Tahoma" w:hAnsiTheme="majorHAnsi" w:cs="Tahoma"/>
          <w:b/>
          <w:spacing w:val="1"/>
          <w:w w:val="94"/>
          <w:sz w:val="22"/>
          <w:szCs w:val="22"/>
        </w:rPr>
        <w:t>ie</w:t>
      </w:r>
      <w:r w:rsidRPr="00176913">
        <w:rPr>
          <w:rFonts w:asciiTheme="majorHAnsi" w:eastAsia="Tahoma" w:hAnsiTheme="majorHAnsi" w:cs="Tahoma"/>
          <w:b/>
          <w:w w:val="94"/>
          <w:sz w:val="22"/>
          <w:szCs w:val="22"/>
        </w:rPr>
        <w:t>ws</w:t>
      </w:r>
      <w:r w:rsidRPr="00176913">
        <w:rPr>
          <w:rFonts w:asciiTheme="majorHAnsi" w:eastAsia="Tahoma" w:hAnsiTheme="majorHAnsi" w:cs="Tahoma"/>
          <w:b/>
          <w:spacing w:val="1"/>
          <w:w w:val="94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b/>
          <w:w w:val="94"/>
          <w:sz w:val="22"/>
          <w:szCs w:val="22"/>
        </w:rPr>
        <w:t xml:space="preserve">and </w:t>
      </w:r>
      <w:r w:rsidRPr="00176913">
        <w:rPr>
          <w:rFonts w:asciiTheme="majorHAnsi" w:eastAsia="Tahoma" w:hAnsiTheme="majorHAnsi" w:cs="Tahoma"/>
          <w:b/>
          <w:spacing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u</w:t>
      </w:r>
      <w:r w:rsidRPr="00176913">
        <w:rPr>
          <w:rFonts w:asciiTheme="majorHAnsi" w:eastAsia="Tahoma" w:hAnsiTheme="majorHAnsi" w:cs="Tahoma"/>
          <w:b/>
          <w:spacing w:val="-1"/>
          <w:sz w:val="22"/>
          <w:szCs w:val="22"/>
        </w:rPr>
        <w:t>b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b/>
          <w:spacing w:val="-2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at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b/>
          <w:spacing w:val="-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ns</w:t>
      </w:r>
    </w:p>
    <w:p w14:paraId="74E23B79" w14:textId="77777777" w:rsidR="00166152" w:rsidRPr="00176913" w:rsidRDefault="00166152">
      <w:pPr>
        <w:spacing w:before="15" w:line="200" w:lineRule="exact"/>
        <w:rPr>
          <w:rFonts w:asciiTheme="majorHAnsi" w:hAnsiTheme="majorHAnsi"/>
          <w:sz w:val="22"/>
          <w:szCs w:val="22"/>
        </w:rPr>
      </w:pPr>
    </w:p>
    <w:p w14:paraId="26108373" w14:textId="77777777" w:rsidR="00166152" w:rsidRPr="00176913" w:rsidRDefault="00176913">
      <w:pPr>
        <w:ind w:left="11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Tahoma" w:hAnsiTheme="majorHAnsi" w:cs="Tahoma"/>
          <w:sz w:val="22"/>
          <w:szCs w:val="22"/>
        </w:rPr>
        <w:t>20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1</w:t>
      </w:r>
      <w:r w:rsidRPr="00176913">
        <w:rPr>
          <w:rFonts w:asciiTheme="majorHAnsi" w:eastAsia="Tahoma" w:hAnsiTheme="majorHAnsi" w:cs="Tahoma"/>
          <w:sz w:val="22"/>
          <w:szCs w:val="22"/>
        </w:rPr>
        <w:t>3</w:t>
      </w:r>
    </w:p>
    <w:p w14:paraId="628F9B3B" w14:textId="77777777" w:rsidR="00166152" w:rsidRPr="00176913" w:rsidRDefault="00176913">
      <w:pPr>
        <w:spacing w:line="200" w:lineRule="exact"/>
        <w:ind w:left="11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  </w:t>
      </w:r>
      <w:r w:rsidRPr="00176913">
        <w:rPr>
          <w:rFonts w:asciiTheme="majorHAnsi" w:eastAsia="Segoe MDL2 Assets" w:hAnsiTheme="majorHAnsi" w:cs="Segoe MDL2 Assets"/>
          <w:spacing w:val="7"/>
          <w:w w:val="46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176913">
        <w:rPr>
          <w:rFonts w:asciiTheme="majorHAnsi" w:eastAsia="Tahoma" w:hAnsiTheme="majorHAnsi" w:cs="Tahoma"/>
          <w:sz w:val="22"/>
          <w:szCs w:val="22"/>
        </w:rPr>
        <w:t>rit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–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h</w:t>
      </w:r>
      <w:r w:rsidRPr="00176913">
        <w:rPr>
          <w:rFonts w:asciiTheme="majorHAnsi" w:eastAsia="Tahoma" w:hAnsiTheme="majorHAnsi" w:cs="Tahoma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-2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Art</w:t>
      </w:r>
      <w:r w:rsidRPr="00176913">
        <w:rPr>
          <w:rFonts w:asciiTheme="majorHAnsi" w:eastAsia="Tahoma" w:hAnsiTheme="majorHAnsi" w:cs="Tahoma"/>
          <w:spacing w:val="-19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f</w:t>
      </w:r>
      <w:r w:rsidRPr="00176913">
        <w:rPr>
          <w:rFonts w:asciiTheme="majorHAnsi" w:eastAsia="Tahoma" w:hAnsiTheme="majorHAnsi" w:cs="Tahoma"/>
          <w:spacing w:val="-14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w w:val="94"/>
          <w:sz w:val="22"/>
          <w:szCs w:val="22"/>
        </w:rPr>
        <w:t>Comm</w:t>
      </w:r>
      <w:r w:rsidRPr="00176913">
        <w:rPr>
          <w:rFonts w:asciiTheme="majorHAnsi" w:eastAsia="Tahoma" w:hAnsiTheme="majorHAnsi" w:cs="Tahoma"/>
          <w:spacing w:val="1"/>
          <w:w w:val="94"/>
          <w:sz w:val="22"/>
          <w:szCs w:val="22"/>
        </w:rPr>
        <w:t>u</w:t>
      </w:r>
      <w:r w:rsidRPr="00176913">
        <w:rPr>
          <w:rFonts w:asciiTheme="majorHAnsi" w:eastAsia="Tahoma" w:hAnsiTheme="majorHAnsi" w:cs="Tahoma"/>
          <w:w w:val="94"/>
          <w:sz w:val="22"/>
          <w:szCs w:val="22"/>
        </w:rPr>
        <w:t>ni</w:t>
      </w:r>
      <w:r w:rsidRPr="00176913">
        <w:rPr>
          <w:rFonts w:asciiTheme="majorHAnsi" w:eastAsia="Tahoma" w:hAnsiTheme="majorHAnsi" w:cs="Tahoma"/>
          <w:spacing w:val="3"/>
          <w:w w:val="94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pacing w:val="-1"/>
          <w:w w:val="94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w w:val="94"/>
          <w:sz w:val="22"/>
          <w:szCs w:val="22"/>
        </w:rPr>
        <w:t>ting</w:t>
      </w:r>
      <w:r w:rsidRPr="00176913">
        <w:rPr>
          <w:rFonts w:asciiTheme="majorHAnsi" w:eastAsia="Tahoma" w:hAnsiTheme="majorHAnsi" w:cs="Tahoma"/>
          <w:spacing w:val="-1"/>
          <w:w w:val="94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w w:val="94"/>
          <w:sz w:val="22"/>
          <w:szCs w:val="22"/>
        </w:rPr>
        <w:t>w</w:t>
      </w:r>
      <w:r w:rsidRPr="00176913">
        <w:rPr>
          <w:rFonts w:asciiTheme="majorHAnsi" w:eastAsia="Tahoma" w:hAnsiTheme="majorHAnsi" w:cs="Tahoma"/>
          <w:w w:val="94"/>
          <w:sz w:val="22"/>
          <w:szCs w:val="22"/>
        </w:rPr>
        <w:t>ith A</w:t>
      </w:r>
      <w:r w:rsidRPr="00176913">
        <w:rPr>
          <w:rFonts w:asciiTheme="majorHAnsi" w:eastAsia="Tahoma" w:hAnsiTheme="majorHAnsi" w:cs="Tahoma"/>
          <w:spacing w:val="2"/>
          <w:w w:val="94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w w:val="94"/>
          <w:sz w:val="22"/>
          <w:szCs w:val="22"/>
        </w:rPr>
        <w:t>ti</w:t>
      </w:r>
      <w:r w:rsidRPr="00176913">
        <w:rPr>
          <w:rFonts w:asciiTheme="majorHAnsi" w:eastAsia="Tahoma" w:hAnsiTheme="majorHAnsi" w:cs="Tahoma"/>
          <w:spacing w:val="-2"/>
          <w:w w:val="94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2"/>
          <w:w w:val="94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-1"/>
          <w:w w:val="94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w w:val="94"/>
          <w:sz w:val="22"/>
          <w:szCs w:val="22"/>
        </w:rPr>
        <w:t>,</w:t>
      </w:r>
      <w:r w:rsidRPr="00176913">
        <w:rPr>
          <w:rFonts w:asciiTheme="majorHAnsi" w:eastAsia="Tahoma" w:hAnsiTheme="majorHAnsi" w:cs="Tahoma"/>
          <w:spacing w:val="2"/>
          <w:w w:val="94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Y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n Ma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az</w:t>
      </w:r>
      <w:r w:rsidRPr="00176913">
        <w:rPr>
          <w:rFonts w:asciiTheme="majorHAnsi" w:eastAsia="Tahoma" w:hAnsiTheme="majorHAnsi" w:cs="Tahoma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, Autumn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z w:val="22"/>
          <w:szCs w:val="22"/>
        </w:rPr>
        <w:t>it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n</w:t>
      </w:r>
    </w:p>
    <w:p w14:paraId="3A431913" w14:textId="77777777" w:rsidR="00166152" w:rsidRPr="00176913" w:rsidRDefault="00176913">
      <w:pPr>
        <w:spacing w:line="200" w:lineRule="exact"/>
        <w:ind w:left="11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  </w:t>
      </w:r>
      <w:r w:rsidRPr="00176913">
        <w:rPr>
          <w:rFonts w:asciiTheme="majorHAnsi" w:eastAsia="Segoe MDL2 Assets" w:hAnsiTheme="majorHAnsi" w:cs="Segoe MDL2 Assets"/>
          <w:spacing w:val="7"/>
          <w:w w:val="46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176913">
        <w:rPr>
          <w:rFonts w:asciiTheme="majorHAnsi" w:eastAsia="Tahoma" w:hAnsiTheme="majorHAnsi" w:cs="Tahoma"/>
          <w:sz w:val="22"/>
          <w:szCs w:val="22"/>
        </w:rPr>
        <w:t>rit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–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-9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w w:val="94"/>
          <w:sz w:val="22"/>
          <w:szCs w:val="22"/>
        </w:rPr>
        <w:t>Co</w:t>
      </w:r>
      <w:r w:rsidRPr="00176913">
        <w:rPr>
          <w:rFonts w:asciiTheme="majorHAnsi" w:eastAsia="Tahoma" w:hAnsiTheme="majorHAnsi" w:cs="Tahoma"/>
          <w:spacing w:val="1"/>
          <w:w w:val="94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-1"/>
          <w:w w:val="94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w w:val="94"/>
          <w:sz w:val="22"/>
          <w:szCs w:val="22"/>
        </w:rPr>
        <w:t>tru</w:t>
      </w:r>
      <w:r w:rsidRPr="00176913">
        <w:rPr>
          <w:rFonts w:asciiTheme="majorHAnsi" w:eastAsia="Tahoma" w:hAnsiTheme="majorHAnsi" w:cs="Tahoma"/>
          <w:spacing w:val="1"/>
          <w:w w:val="94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w w:val="94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-1"/>
          <w:w w:val="94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w w:val="94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pacing w:val="1"/>
          <w:w w:val="94"/>
          <w:sz w:val="22"/>
          <w:szCs w:val="22"/>
        </w:rPr>
        <w:t xml:space="preserve"> Wo</w:t>
      </w:r>
      <w:r w:rsidRPr="00176913">
        <w:rPr>
          <w:rFonts w:asciiTheme="majorHAnsi" w:eastAsia="Tahoma" w:hAnsiTheme="majorHAnsi" w:cs="Tahoma"/>
          <w:w w:val="94"/>
          <w:sz w:val="22"/>
          <w:szCs w:val="22"/>
        </w:rPr>
        <w:t>rld</w:t>
      </w:r>
      <w:r w:rsidRPr="00176913">
        <w:rPr>
          <w:rFonts w:asciiTheme="majorHAnsi" w:eastAsia="Tahoma" w:hAnsiTheme="majorHAnsi" w:cs="Tahoma"/>
          <w:spacing w:val="2"/>
          <w:w w:val="94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(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ev</w:t>
      </w:r>
      <w:r w:rsidRPr="00176913">
        <w:rPr>
          <w:rFonts w:asciiTheme="majorHAnsi" w:eastAsia="Tahoma" w:hAnsiTheme="majorHAnsi" w:cs="Tahoma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w)</w:t>
      </w:r>
      <w:r w:rsidRPr="00176913">
        <w:rPr>
          <w:rFonts w:asciiTheme="majorHAnsi" w:eastAsia="Tahoma" w:hAnsiTheme="majorHAnsi" w:cs="Tahoma"/>
          <w:sz w:val="22"/>
          <w:szCs w:val="22"/>
        </w:rPr>
        <w:t>, Art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cop</w:t>
      </w:r>
      <w:r w:rsidRPr="00176913">
        <w:rPr>
          <w:rFonts w:asciiTheme="majorHAnsi" w:eastAsia="Tahoma" w:hAnsiTheme="majorHAnsi" w:cs="Tahoma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M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gaz</w:t>
      </w:r>
      <w:r w:rsidRPr="00176913">
        <w:rPr>
          <w:rFonts w:asciiTheme="majorHAnsi" w:eastAsia="Tahoma" w:hAnsiTheme="majorHAnsi" w:cs="Tahoma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,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March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ed</w:t>
      </w:r>
      <w:r w:rsidRPr="00176913">
        <w:rPr>
          <w:rFonts w:asciiTheme="majorHAnsi" w:eastAsia="Tahoma" w:hAnsiTheme="majorHAnsi" w:cs="Tahoma"/>
          <w:sz w:val="22"/>
          <w:szCs w:val="22"/>
        </w:rPr>
        <w:t>it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n</w:t>
      </w:r>
    </w:p>
    <w:p w14:paraId="3B25C44C" w14:textId="77777777" w:rsidR="00166152" w:rsidRPr="00176913" w:rsidRDefault="00166152">
      <w:pPr>
        <w:spacing w:before="17" w:line="200" w:lineRule="exact"/>
        <w:rPr>
          <w:rFonts w:asciiTheme="majorHAnsi" w:hAnsiTheme="majorHAnsi"/>
          <w:sz w:val="22"/>
          <w:szCs w:val="22"/>
        </w:rPr>
      </w:pPr>
    </w:p>
    <w:p w14:paraId="32E85BA5" w14:textId="77777777" w:rsidR="00166152" w:rsidRPr="00176913" w:rsidRDefault="00176913">
      <w:pPr>
        <w:ind w:left="11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Tahoma" w:hAnsiTheme="majorHAnsi" w:cs="Tahoma"/>
          <w:sz w:val="22"/>
          <w:szCs w:val="22"/>
        </w:rPr>
        <w:t>20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1</w:t>
      </w:r>
      <w:r w:rsidRPr="00176913">
        <w:rPr>
          <w:rFonts w:asciiTheme="majorHAnsi" w:eastAsia="Tahoma" w:hAnsiTheme="majorHAnsi" w:cs="Tahoma"/>
          <w:sz w:val="22"/>
          <w:szCs w:val="22"/>
        </w:rPr>
        <w:t>2</w:t>
      </w:r>
    </w:p>
    <w:p w14:paraId="1710A016" w14:textId="77777777" w:rsidR="00166152" w:rsidRPr="00176913" w:rsidRDefault="00176913">
      <w:pPr>
        <w:spacing w:line="200" w:lineRule="exact"/>
        <w:ind w:left="11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  </w:t>
      </w:r>
      <w:r w:rsidRPr="00176913">
        <w:rPr>
          <w:rFonts w:asciiTheme="majorHAnsi" w:eastAsia="Segoe MDL2 Assets" w:hAnsiTheme="majorHAnsi" w:cs="Segoe MDL2 Assets"/>
          <w:spacing w:val="7"/>
          <w:w w:val="46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176913">
        <w:rPr>
          <w:rFonts w:asciiTheme="majorHAnsi" w:eastAsia="Tahoma" w:hAnsiTheme="majorHAnsi" w:cs="Tahoma"/>
          <w:sz w:val="22"/>
          <w:szCs w:val="22"/>
        </w:rPr>
        <w:t>rit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–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w w:val="94"/>
          <w:sz w:val="22"/>
          <w:szCs w:val="22"/>
        </w:rPr>
        <w:t>K</w:t>
      </w:r>
      <w:r w:rsidRPr="00176913">
        <w:rPr>
          <w:rFonts w:asciiTheme="majorHAnsi" w:eastAsia="Tahoma" w:hAnsiTheme="majorHAnsi" w:cs="Tahoma"/>
          <w:spacing w:val="-1"/>
          <w:w w:val="94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3"/>
          <w:w w:val="94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-1"/>
          <w:w w:val="94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w w:val="94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1"/>
          <w:w w:val="94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-1"/>
          <w:w w:val="94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w w:val="94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1"/>
          <w:w w:val="94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nd</w:t>
      </w:r>
      <w:r w:rsidRPr="00176913">
        <w:rPr>
          <w:rFonts w:asciiTheme="majorHAnsi" w:eastAsia="Tahoma" w:hAnsiTheme="majorHAnsi" w:cs="Tahoma"/>
          <w:spacing w:val="-2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w w:val="94"/>
          <w:sz w:val="22"/>
          <w:szCs w:val="22"/>
        </w:rPr>
        <w:t>Criti</w:t>
      </w:r>
      <w:r w:rsidRPr="00176913">
        <w:rPr>
          <w:rFonts w:asciiTheme="majorHAnsi" w:eastAsia="Tahoma" w:hAnsiTheme="majorHAnsi" w:cs="Tahoma"/>
          <w:spacing w:val="-2"/>
          <w:w w:val="94"/>
          <w:sz w:val="22"/>
          <w:szCs w:val="22"/>
        </w:rPr>
        <w:t>q</w:t>
      </w:r>
      <w:r w:rsidRPr="00176913">
        <w:rPr>
          <w:rFonts w:asciiTheme="majorHAnsi" w:eastAsia="Tahoma" w:hAnsiTheme="majorHAnsi" w:cs="Tahoma"/>
          <w:spacing w:val="3"/>
          <w:w w:val="94"/>
          <w:sz w:val="22"/>
          <w:szCs w:val="22"/>
        </w:rPr>
        <w:t>ue</w:t>
      </w:r>
      <w:r w:rsidRPr="00176913">
        <w:rPr>
          <w:rFonts w:asciiTheme="majorHAnsi" w:eastAsia="Tahoma" w:hAnsiTheme="majorHAnsi" w:cs="Tahoma"/>
          <w:w w:val="94"/>
          <w:sz w:val="22"/>
          <w:szCs w:val="22"/>
        </w:rPr>
        <w:t>,</w:t>
      </w:r>
      <w:r w:rsidRPr="00176913">
        <w:rPr>
          <w:rFonts w:asciiTheme="majorHAnsi" w:eastAsia="Tahoma" w:hAnsiTheme="majorHAnsi" w:cs="Tahoma"/>
          <w:spacing w:val="7"/>
          <w:w w:val="94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Column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#</w:t>
      </w:r>
      <w:r w:rsidRPr="00176913">
        <w:rPr>
          <w:rFonts w:asciiTheme="majorHAnsi" w:eastAsia="Tahoma" w:hAnsiTheme="majorHAnsi" w:cs="Tahoma"/>
          <w:sz w:val="22"/>
          <w:szCs w:val="22"/>
        </w:rPr>
        <w:t>3, Art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spa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z w:val="22"/>
          <w:szCs w:val="22"/>
        </w:rPr>
        <w:t>e Sy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y</w:t>
      </w:r>
    </w:p>
    <w:p w14:paraId="73DA28FB" w14:textId="77777777" w:rsidR="00166152" w:rsidRPr="00176913" w:rsidRDefault="00176913">
      <w:pPr>
        <w:spacing w:line="200" w:lineRule="exact"/>
        <w:ind w:left="11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 xml:space="preserve">           </w:t>
      </w:r>
      <w:r w:rsidRPr="00176913">
        <w:rPr>
          <w:rFonts w:asciiTheme="majorHAnsi" w:eastAsia="Segoe MDL2 Assets" w:hAnsiTheme="majorHAnsi" w:cs="Segoe MDL2 Assets"/>
          <w:spacing w:val="7"/>
          <w:w w:val="46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W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rit</w:t>
      </w:r>
      <w:r w:rsidRPr="00176913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-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Ma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k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 xml:space="preserve">ing 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pa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: Art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-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un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initi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ti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v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s in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Victori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, VIA</w:t>
      </w:r>
    </w:p>
    <w:p w14:paraId="13631FD8" w14:textId="77777777" w:rsidR="00166152" w:rsidRPr="00176913" w:rsidRDefault="0016615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CC96248" w14:textId="77777777" w:rsidR="00166152" w:rsidRPr="00176913" w:rsidRDefault="00166152">
      <w:pPr>
        <w:spacing w:before="6" w:line="220" w:lineRule="exact"/>
        <w:rPr>
          <w:rFonts w:asciiTheme="majorHAnsi" w:hAnsiTheme="majorHAnsi"/>
          <w:sz w:val="22"/>
          <w:szCs w:val="22"/>
        </w:rPr>
      </w:pPr>
    </w:p>
    <w:p w14:paraId="34CC4291" w14:textId="77777777" w:rsidR="00166152" w:rsidRPr="00176913" w:rsidRDefault="00176913">
      <w:pPr>
        <w:ind w:left="11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Tahoma" w:hAnsiTheme="majorHAnsi" w:cs="Tahoma"/>
          <w:b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b/>
          <w:spacing w:val="-1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pi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at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b/>
          <w:spacing w:val="-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b/>
          <w:spacing w:val="-1"/>
          <w:sz w:val="22"/>
          <w:szCs w:val="22"/>
        </w:rPr>
        <w:t>/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b/>
          <w:spacing w:val="-1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te</w:t>
      </w:r>
      <w:r w:rsidRPr="00176913">
        <w:rPr>
          <w:rFonts w:asciiTheme="majorHAnsi" w:eastAsia="Tahoma" w:hAnsiTheme="majorHAnsi" w:cs="Tahoma"/>
          <w:b/>
          <w:spacing w:val="-1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b/>
          <w:spacing w:val="1"/>
          <w:sz w:val="22"/>
          <w:szCs w:val="22"/>
        </w:rPr>
        <w:t>es</w:t>
      </w:r>
      <w:r w:rsidRPr="00176913">
        <w:rPr>
          <w:rFonts w:asciiTheme="majorHAnsi" w:eastAsia="Tahoma" w:hAnsiTheme="majorHAnsi" w:cs="Tahoma"/>
          <w:b/>
          <w:sz w:val="22"/>
          <w:szCs w:val="22"/>
        </w:rPr>
        <w:t>ts</w:t>
      </w:r>
    </w:p>
    <w:p w14:paraId="1B22896C" w14:textId="77777777" w:rsidR="00166152" w:rsidRPr="00176913" w:rsidRDefault="00166152">
      <w:pPr>
        <w:spacing w:before="15" w:line="200" w:lineRule="exact"/>
        <w:rPr>
          <w:rFonts w:asciiTheme="majorHAnsi" w:hAnsiTheme="majorHAnsi"/>
          <w:sz w:val="22"/>
          <w:szCs w:val="22"/>
        </w:rPr>
      </w:pPr>
    </w:p>
    <w:p w14:paraId="16FEB86C" w14:textId="77777777" w:rsidR="00166152" w:rsidRPr="00176913" w:rsidRDefault="00176913">
      <w:pPr>
        <w:ind w:left="11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  </w:t>
      </w:r>
      <w:r w:rsidRPr="00176913">
        <w:rPr>
          <w:rFonts w:asciiTheme="majorHAnsi" w:eastAsia="Segoe MDL2 Assets" w:hAnsiTheme="majorHAnsi" w:cs="Segoe MDL2 Assets"/>
          <w:spacing w:val="7"/>
          <w:w w:val="46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eg</w:t>
      </w:r>
      <w:r w:rsidRPr="00176913">
        <w:rPr>
          <w:rFonts w:asciiTheme="majorHAnsi" w:eastAsia="Tahoma" w:hAnsiTheme="majorHAnsi" w:cs="Tahoma"/>
          <w:sz w:val="22"/>
          <w:szCs w:val="22"/>
        </w:rPr>
        <w:t>ul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de</w:t>
      </w:r>
      <w:r w:rsidRPr="00176913">
        <w:rPr>
          <w:rFonts w:asciiTheme="majorHAnsi" w:eastAsia="Tahoma" w:hAnsiTheme="majorHAnsi" w:cs="Tahoma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 xml:space="preserve"> o</w:t>
      </w:r>
      <w:r w:rsidRPr="00176913">
        <w:rPr>
          <w:rFonts w:asciiTheme="majorHAnsi" w:eastAsia="Tahoma" w:hAnsiTheme="majorHAnsi" w:cs="Tahoma"/>
          <w:sz w:val="22"/>
          <w:szCs w:val="22"/>
        </w:rPr>
        <w:t>f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B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og</w:t>
      </w:r>
      <w:r w:rsidRPr="00176913">
        <w:rPr>
          <w:rFonts w:asciiTheme="majorHAnsi" w:eastAsia="Tahoma" w:hAnsiTheme="majorHAnsi" w:cs="Tahoma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z w:val="22"/>
          <w:szCs w:val="22"/>
        </w:rPr>
        <w:t>u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h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y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e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Le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v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l,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D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es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sz w:val="22"/>
          <w:szCs w:val="22"/>
        </w:rPr>
        <w:t>n M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u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se</w:t>
      </w:r>
      <w:r w:rsidRPr="00176913">
        <w:rPr>
          <w:rFonts w:asciiTheme="majorHAnsi" w:eastAsia="Tahoma" w:hAnsiTheme="majorHAnsi" w:cs="Tahoma"/>
          <w:sz w:val="22"/>
          <w:szCs w:val="22"/>
        </w:rPr>
        <w:t>um,</w:t>
      </w:r>
      <w:r w:rsidRPr="00176913">
        <w:rPr>
          <w:rFonts w:asciiTheme="majorHAnsi" w:eastAsia="Tahoma" w:hAnsiTheme="majorHAnsi" w:cs="Tahoma"/>
          <w:spacing w:val="6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Fr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es</w:t>
      </w:r>
      <w:r w:rsidRPr="00176913">
        <w:rPr>
          <w:rFonts w:asciiTheme="majorHAnsi" w:eastAsia="Tahoma" w:hAnsiTheme="majorHAnsi" w:cs="Tahoma"/>
          <w:sz w:val="22"/>
          <w:szCs w:val="22"/>
        </w:rPr>
        <w:t>h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+</w:t>
      </w:r>
      <w:r w:rsidRPr="00176913">
        <w:rPr>
          <w:rFonts w:asciiTheme="majorHAnsi" w:eastAsia="Tahoma" w:hAnsiTheme="majorHAnsi" w:cs="Tahoma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w</w:t>
      </w:r>
    </w:p>
    <w:p w14:paraId="44F5C5F3" w14:textId="77777777" w:rsidR="00166152" w:rsidRPr="00176913" w:rsidRDefault="00176913">
      <w:pPr>
        <w:spacing w:line="220" w:lineRule="exact"/>
        <w:ind w:left="11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  </w:t>
      </w:r>
      <w:r w:rsidRPr="00176913">
        <w:rPr>
          <w:rFonts w:asciiTheme="majorHAnsi" w:eastAsia="Segoe MDL2 Assets" w:hAnsiTheme="majorHAnsi" w:cs="Segoe MDL2 Assets"/>
          <w:spacing w:val="7"/>
          <w:w w:val="46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Su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bs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z w:val="22"/>
          <w:szCs w:val="22"/>
        </w:rPr>
        <w:t>ri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>b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e to </w:t>
      </w:r>
      <w:r w:rsidRPr="00176913">
        <w:rPr>
          <w:rFonts w:asciiTheme="majorHAnsi" w:eastAsia="Tahoma" w:hAnsiTheme="majorHAnsi" w:cs="Tahoma"/>
          <w:sz w:val="22"/>
          <w:szCs w:val="22"/>
        </w:rPr>
        <w:t>Art</w:t>
      </w:r>
      <w:r w:rsidRPr="00176913">
        <w:rPr>
          <w:rFonts w:asciiTheme="majorHAnsi" w:eastAsia="Tahoma" w:hAnsiTheme="majorHAnsi" w:cs="Tahoma"/>
          <w:spacing w:val="-19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lm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nac</w:t>
      </w:r>
    </w:p>
    <w:p w14:paraId="23B7D664" w14:textId="77777777" w:rsidR="00166152" w:rsidRPr="00176913" w:rsidRDefault="00176913">
      <w:pPr>
        <w:spacing w:before="2"/>
        <w:ind w:left="11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  </w:t>
      </w:r>
      <w:r w:rsidRPr="00176913">
        <w:rPr>
          <w:rFonts w:asciiTheme="majorHAnsi" w:eastAsia="Segoe MDL2 Assets" w:hAnsiTheme="majorHAnsi" w:cs="Segoe MDL2 Assets"/>
          <w:spacing w:val="7"/>
          <w:w w:val="46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eg</w:t>
      </w:r>
      <w:r w:rsidRPr="00176913">
        <w:rPr>
          <w:rFonts w:asciiTheme="majorHAnsi" w:eastAsia="Tahoma" w:hAnsiTheme="majorHAnsi" w:cs="Tahoma"/>
          <w:sz w:val="22"/>
          <w:szCs w:val="22"/>
        </w:rPr>
        <w:t>ul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rly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nd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xh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b</w:t>
      </w:r>
      <w:r w:rsidRPr="00176913">
        <w:rPr>
          <w:rFonts w:asciiTheme="majorHAnsi" w:eastAsia="Tahoma" w:hAnsiTheme="majorHAnsi" w:cs="Tahoma"/>
          <w:sz w:val="22"/>
          <w:szCs w:val="22"/>
        </w:rPr>
        <w:t>it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ns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>.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sz w:val="22"/>
          <w:szCs w:val="22"/>
        </w:rPr>
        <w:t>. :</w:t>
      </w:r>
    </w:p>
    <w:p w14:paraId="5EA88F5F" w14:textId="77777777" w:rsidR="00166152" w:rsidRPr="00176913" w:rsidRDefault="00176913">
      <w:pPr>
        <w:spacing w:before="48"/>
        <w:ind w:left="83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Arial" w:hAnsiTheme="majorHAnsi" w:cs="Arial"/>
          <w:sz w:val="22"/>
          <w:szCs w:val="22"/>
        </w:rPr>
        <w:t xml:space="preserve">-    </w:t>
      </w:r>
      <w:r w:rsidRPr="00176913">
        <w:rPr>
          <w:rFonts w:asciiTheme="majorHAnsi" w:eastAsia="Arial" w:hAnsiTheme="majorHAnsi" w:cs="Arial"/>
          <w:spacing w:val="48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Mi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k</w:t>
      </w:r>
      <w:r w:rsidRPr="00176913">
        <w:rPr>
          <w:rFonts w:asciiTheme="majorHAnsi" w:eastAsia="Tahoma" w:hAnsiTheme="majorHAnsi" w:cs="Tahoma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Nich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ls</w:t>
      </w:r>
      <w:r w:rsidRPr="00176913">
        <w:rPr>
          <w:rFonts w:asciiTheme="majorHAnsi" w:eastAsia="Tahoma" w:hAnsiTheme="majorHAnsi" w:cs="Tahoma"/>
          <w:sz w:val="22"/>
          <w:szCs w:val="22"/>
        </w:rPr>
        <w:t>: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-1"/>
          <w:w w:val="94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w w:val="94"/>
          <w:sz w:val="22"/>
          <w:szCs w:val="22"/>
        </w:rPr>
        <w:t>rim</w:t>
      </w:r>
      <w:r w:rsidRPr="00176913">
        <w:rPr>
          <w:rFonts w:asciiTheme="majorHAnsi" w:eastAsia="Tahoma" w:hAnsiTheme="majorHAnsi" w:cs="Tahoma"/>
          <w:spacing w:val="-1"/>
          <w:w w:val="94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w w:val="94"/>
          <w:sz w:val="22"/>
          <w:szCs w:val="22"/>
        </w:rPr>
        <w:t>t</w:t>
      </w:r>
      <w:r w:rsidRPr="00176913">
        <w:rPr>
          <w:rFonts w:asciiTheme="majorHAnsi" w:eastAsia="Tahoma" w:hAnsiTheme="majorHAnsi" w:cs="Tahoma"/>
          <w:spacing w:val="2"/>
          <w:w w:val="94"/>
          <w:sz w:val="22"/>
          <w:szCs w:val="22"/>
        </w:rPr>
        <w:t>i</w:t>
      </w:r>
      <w:r w:rsidRPr="00176913">
        <w:rPr>
          <w:rFonts w:asciiTheme="majorHAnsi" w:eastAsia="Tahoma" w:hAnsiTheme="majorHAnsi" w:cs="Tahoma"/>
          <w:spacing w:val="-1"/>
          <w:w w:val="94"/>
          <w:sz w:val="22"/>
          <w:szCs w:val="22"/>
        </w:rPr>
        <w:t>v</w:t>
      </w:r>
      <w:r w:rsidRPr="00176913">
        <w:rPr>
          <w:rFonts w:asciiTheme="majorHAnsi" w:eastAsia="Tahoma" w:hAnsiTheme="majorHAnsi" w:cs="Tahoma"/>
          <w:w w:val="94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-1"/>
          <w:w w:val="94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z w:val="22"/>
          <w:szCs w:val="22"/>
        </w:rPr>
        <w:t>ul</w:t>
      </w:r>
    </w:p>
    <w:p w14:paraId="03910F93" w14:textId="77777777" w:rsidR="00166152" w:rsidRPr="00176913" w:rsidRDefault="00176913">
      <w:pPr>
        <w:spacing w:line="200" w:lineRule="exact"/>
        <w:ind w:left="83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Arial" w:hAnsiTheme="majorHAnsi" w:cs="Arial"/>
          <w:sz w:val="22"/>
          <w:szCs w:val="22"/>
        </w:rPr>
        <w:t xml:space="preserve">-    </w:t>
      </w:r>
      <w:r w:rsidRPr="00176913">
        <w:rPr>
          <w:rFonts w:asciiTheme="majorHAnsi" w:eastAsia="Arial" w:hAnsiTheme="majorHAnsi" w:cs="Arial"/>
          <w:spacing w:val="48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Shaun Gl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ad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l: </w:t>
      </w:r>
      <w:r w:rsidRPr="00176913">
        <w:rPr>
          <w:rFonts w:asciiTheme="majorHAnsi" w:eastAsia="Tahoma" w:hAnsiTheme="majorHAnsi" w:cs="Tahoma"/>
          <w:w w:val="93"/>
          <w:sz w:val="22"/>
          <w:szCs w:val="22"/>
        </w:rPr>
        <w:t>St</w:t>
      </w:r>
      <w:r w:rsidRPr="00176913">
        <w:rPr>
          <w:rFonts w:asciiTheme="majorHAnsi" w:eastAsia="Tahoma" w:hAnsiTheme="majorHAnsi" w:cs="Tahoma"/>
          <w:spacing w:val="-1"/>
          <w:w w:val="93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w w:val="93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w w:val="93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w w:val="93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pacing w:val="8"/>
          <w:w w:val="93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S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eq</w:t>
      </w:r>
      <w:r w:rsidRPr="00176913">
        <w:rPr>
          <w:rFonts w:asciiTheme="majorHAnsi" w:eastAsia="Tahoma" w:hAnsiTheme="majorHAnsi" w:cs="Tahoma"/>
          <w:spacing w:val="3"/>
          <w:sz w:val="22"/>
          <w:szCs w:val="22"/>
        </w:rPr>
        <w:t>u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z w:val="22"/>
          <w:szCs w:val="22"/>
        </w:rPr>
        <w:t>e</w:t>
      </w:r>
    </w:p>
    <w:p w14:paraId="6F0F28A1" w14:textId="77777777" w:rsidR="00166152" w:rsidRPr="00176913" w:rsidRDefault="00176913">
      <w:pPr>
        <w:spacing w:line="200" w:lineRule="exact"/>
        <w:ind w:left="83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Arial" w:hAnsiTheme="majorHAnsi" w:cs="Arial"/>
          <w:sz w:val="22"/>
          <w:szCs w:val="22"/>
        </w:rPr>
        <w:t xml:space="preserve">-    </w:t>
      </w:r>
      <w:r w:rsidRPr="00176913">
        <w:rPr>
          <w:rFonts w:asciiTheme="majorHAnsi" w:eastAsia="Arial" w:hAnsiTheme="majorHAnsi" w:cs="Arial"/>
          <w:spacing w:val="48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eg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ina 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Pe</w:t>
      </w:r>
      <w:r w:rsidRPr="00176913">
        <w:rPr>
          <w:rFonts w:asciiTheme="majorHAnsi" w:eastAsia="Tahoma" w:hAnsiTheme="majorHAnsi" w:cs="Tahoma"/>
          <w:sz w:val="22"/>
          <w:szCs w:val="22"/>
        </w:rPr>
        <w:t>n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r:</w:t>
      </w:r>
      <w:r w:rsidRPr="00176913">
        <w:rPr>
          <w:rFonts w:asciiTheme="majorHAnsi" w:eastAsia="Tahoma" w:hAnsiTheme="majorHAnsi" w:cs="Tahoma"/>
          <w:spacing w:val="55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1"/>
          <w:w w:val="94"/>
          <w:sz w:val="22"/>
          <w:szCs w:val="22"/>
        </w:rPr>
        <w:t>W</w:t>
      </w:r>
      <w:r w:rsidRPr="00176913">
        <w:rPr>
          <w:rFonts w:asciiTheme="majorHAnsi" w:eastAsia="Tahoma" w:hAnsiTheme="majorHAnsi" w:cs="Tahoma"/>
          <w:w w:val="94"/>
          <w:sz w:val="22"/>
          <w:szCs w:val="22"/>
        </w:rPr>
        <w:t>hat</w:t>
      </w:r>
      <w:r w:rsidRPr="00176913">
        <w:rPr>
          <w:rFonts w:asciiTheme="majorHAnsi" w:eastAsia="Tahoma" w:hAnsiTheme="majorHAnsi" w:cs="Tahoma"/>
          <w:spacing w:val="2"/>
          <w:w w:val="94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Gi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v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s</w:t>
      </w:r>
    </w:p>
    <w:p w14:paraId="3396AB77" w14:textId="77777777" w:rsidR="00166152" w:rsidRPr="00176913" w:rsidRDefault="00166152">
      <w:pPr>
        <w:spacing w:before="5" w:line="200" w:lineRule="exact"/>
        <w:rPr>
          <w:rFonts w:asciiTheme="majorHAnsi" w:hAnsiTheme="majorHAnsi"/>
          <w:sz w:val="22"/>
          <w:szCs w:val="22"/>
        </w:rPr>
      </w:pPr>
    </w:p>
    <w:p w14:paraId="363CBB30" w14:textId="77777777" w:rsidR="00166152" w:rsidRPr="00176913" w:rsidRDefault="00176913">
      <w:pPr>
        <w:spacing w:line="220" w:lineRule="exact"/>
        <w:ind w:left="117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Tahoma" w:hAnsiTheme="majorHAnsi" w:cs="Tahoma"/>
          <w:b/>
          <w:spacing w:val="-1"/>
          <w:position w:val="-1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b/>
          <w:spacing w:val="1"/>
          <w:position w:val="-1"/>
          <w:sz w:val="22"/>
          <w:szCs w:val="22"/>
        </w:rPr>
        <w:t>efe</w:t>
      </w:r>
      <w:r w:rsidRPr="00176913">
        <w:rPr>
          <w:rFonts w:asciiTheme="majorHAnsi" w:eastAsia="Tahoma" w:hAnsiTheme="majorHAnsi" w:cs="Tahoma"/>
          <w:b/>
          <w:spacing w:val="-1"/>
          <w:position w:val="-1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b/>
          <w:spacing w:val="1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b/>
          <w:spacing w:val="-1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b/>
          <w:position w:val="-1"/>
          <w:sz w:val="22"/>
          <w:szCs w:val="22"/>
        </w:rPr>
        <w:t>s</w:t>
      </w:r>
    </w:p>
    <w:p w14:paraId="52E5FACD" w14:textId="77777777" w:rsidR="00166152" w:rsidRPr="00176913" w:rsidRDefault="00166152">
      <w:pPr>
        <w:spacing w:before="3" w:line="180" w:lineRule="exact"/>
        <w:rPr>
          <w:rFonts w:asciiTheme="majorHAnsi" w:hAnsiTheme="majorHAnsi"/>
          <w:sz w:val="22"/>
          <w:szCs w:val="22"/>
        </w:rPr>
        <w:sectPr w:rsidR="00166152" w:rsidRPr="00176913">
          <w:pgSz w:w="11920" w:h="16840"/>
          <w:pgMar w:top="1400" w:right="300" w:bottom="280" w:left="1160" w:header="720" w:footer="720" w:gutter="0"/>
          <w:cols w:space="720"/>
        </w:sectPr>
      </w:pPr>
    </w:p>
    <w:p w14:paraId="5BD3668F" w14:textId="77777777" w:rsidR="00166152" w:rsidRPr="00176913" w:rsidRDefault="00176913">
      <w:pPr>
        <w:spacing w:before="29"/>
        <w:ind w:left="117" w:right="812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Tahoma" w:hAnsiTheme="majorHAnsi" w:cs="Tahoma"/>
          <w:sz w:val="22"/>
          <w:szCs w:val="22"/>
          <w:u w:val="single" w:color="000000"/>
        </w:rPr>
        <w:t>Shar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  <w:u w:val="single" w:color="000000"/>
        </w:rPr>
        <w:t>y</w:t>
      </w:r>
      <w:r w:rsidRPr="00176913">
        <w:rPr>
          <w:rFonts w:asciiTheme="majorHAnsi" w:eastAsia="Tahoma" w:hAnsiTheme="majorHAnsi" w:cs="Tahoma"/>
          <w:sz w:val="22"/>
          <w:szCs w:val="22"/>
          <w:u w:val="single" w:color="000000"/>
        </w:rPr>
        <w:t>n</w:t>
      </w:r>
      <w:r w:rsidRPr="00176913">
        <w:rPr>
          <w:rFonts w:asciiTheme="majorHAnsi" w:eastAsia="Tahoma" w:hAnsiTheme="majorHAnsi" w:cs="Tahoma"/>
          <w:spacing w:val="-1"/>
          <w:sz w:val="22"/>
          <w:szCs w:val="22"/>
          <w:u w:val="single" w:color="000000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  <w:u w:val="single" w:color="000000"/>
        </w:rPr>
        <w:t>Buntle</w:t>
      </w:r>
      <w:r w:rsidRPr="00176913">
        <w:rPr>
          <w:rFonts w:asciiTheme="majorHAnsi" w:eastAsia="Tahoma" w:hAnsiTheme="majorHAnsi" w:cs="Tahoma"/>
          <w:sz w:val="22"/>
          <w:szCs w:val="22"/>
        </w:rPr>
        <w:t xml:space="preserve"> G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le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z w:val="22"/>
          <w:szCs w:val="22"/>
        </w:rPr>
        <w:t>y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</w:rPr>
        <w:t>Di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sz w:val="22"/>
          <w:szCs w:val="22"/>
        </w:rPr>
        <w:t>tor F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te</w:t>
      </w:r>
      <w:r w:rsidRPr="00176913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2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z w:val="22"/>
          <w:szCs w:val="22"/>
        </w:rPr>
        <w:t>ry</w:t>
      </w:r>
    </w:p>
    <w:p w14:paraId="58125EDA" w14:textId="77777777" w:rsidR="00166152" w:rsidRPr="00176913" w:rsidRDefault="00176913">
      <w:pPr>
        <w:spacing w:before="8" w:line="200" w:lineRule="exact"/>
        <w:ind w:left="117" w:right="-33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Tahoma" w:hAnsiTheme="majorHAnsi" w:cs="Tahoma"/>
          <w:sz w:val="22"/>
          <w:szCs w:val="22"/>
        </w:rPr>
        <w:t xml:space="preserve">0412 000 000 </w:t>
      </w:r>
      <w:hyperlink r:id="rId5">
        <w:r w:rsidRPr="00176913">
          <w:rPr>
            <w:rFonts w:asciiTheme="majorHAnsi" w:eastAsia="Tahoma" w:hAnsiTheme="majorHAnsi" w:cs="Tahoma"/>
            <w:color w:val="0000FF"/>
            <w:spacing w:val="-1"/>
            <w:sz w:val="22"/>
            <w:szCs w:val="22"/>
            <w:u w:val="single" w:color="0000FF"/>
          </w:rPr>
          <w:t>s</w:t>
        </w:r>
        <w:r w:rsidRPr="00176913">
          <w:rPr>
            <w:rFonts w:asciiTheme="majorHAnsi" w:eastAsia="Tahoma" w:hAnsiTheme="majorHAnsi" w:cs="Tahoma"/>
            <w:color w:val="0000FF"/>
            <w:sz w:val="22"/>
            <w:szCs w:val="22"/>
            <w:u w:val="single" w:color="0000FF"/>
          </w:rPr>
          <w:t>har</w:t>
        </w:r>
        <w:r w:rsidRPr="00176913">
          <w:rPr>
            <w:rFonts w:asciiTheme="majorHAnsi" w:eastAsia="Tahoma" w:hAnsiTheme="majorHAnsi" w:cs="Tahoma"/>
            <w:color w:val="0000FF"/>
            <w:spacing w:val="-1"/>
            <w:sz w:val="22"/>
            <w:szCs w:val="22"/>
            <w:u w:val="single" w:color="0000FF"/>
          </w:rPr>
          <w:t>y</w:t>
        </w:r>
        <w:r w:rsidRPr="00176913">
          <w:rPr>
            <w:rFonts w:asciiTheme="majorHAnsi" w:eastAsia="Tahoma" w:hAnsiTheme="majorHAnsi" w:cs="Tahoma"/>
            <w:color w:val="0000FF"/>
            <w:sz w:val="22"/>
            <w:szCs w:val="22"/>
            <w:u w:val="single" w:color="0000FF"/>
          </w:rPr>
          <w:t>n</w:t>
        </w:r>
        <w:r w:rsidRPr="00176913">
          <w:rPr>
            <w:rFonts w:asciiTheme="majorHAnsi" w:eastAsia="Tahoma" w:hAnsiTheme="majorHAnsi" w:cs="Tahoma"/>
            <w:color w:val="0000FF"/>
            <w:spacing w:val="1"/>
            <w:sz w:val="22"/>
            <w:szCs w:val="22"/>
            <w:u w:val="single" w:color="0000FF"/>
          </w:rPr>
          <w:t>.</w:t>
        </w:r>
        <w:r w:rsidRPr="00176913">
          <w:rPr>
            <w:rFonts w:asciiTheme="majorHAnsi" w:eastAsia="Tahoma" w:hAnsiTheme="majorHAnsi" w:cs="Tahoma"/>
            <w:color w:val="0000FF"/>
            <w:spacing w:val="-1"/>
            <w:sz w:val="22"/>
            <w:szCs w:val="22"/>
            <w:u w:val="single" w:color="0000FF"/>
          </w:rPr>
          <w:t>b</w:t>
        </w:r>
        <w:r w:rsidRPr="00176913">
          <w:rPr>
            <w:rFonts w:asciiTheme="majorHAnsi" w:eastAsia="Tahoma" w:hAnsiTheme="majorHAnsi" w:cs="Tahoma"/>
            <w:color w:val="0000FF"/>
            <w:sz w:val="22"/>
            <w:szCs w:val="22"/>
            <w:u w:val="single" w:color="0000FF"/>
          </w:rPr>
          <w:t>u</w:t>
        </w:r>
        <w:r w:rsidRPr="00176913">
          <w:rPr>
            <w:rFonts w:asciiTheme="majorHAnsi" w:eastAsia="Tahoma" w:hAnsiTheme="majorHAnsi" w:cs="Tahoma"/>
            <w:color w:val="0000FF"/>
            <w:spacing w:val="1"/>
            <w:sz w:val="22"/>
            <w:szCs w:val="22"/>
            <w:u w:val="single" w:color="0000FF"/>
          </w:rPr>
          <w:t>n</w:t>
        </w:r>
        <w:r w:rsidRPr="00176913">
          <w:rPr>
            <w:rFonts w:asciiTheme="majorHAnsi" w:eastAsia="Tahoma" w:hAnsiTheme="majorHAnsi" w:cs="Tahoma"/>
            <w:color w:val="0000FF"/>
            <w:sz w:val="22"/>
            <w:szCs w:val="22"/>
            <w:u w:val="single" w:color="0000FF"/>
          </w:rPr>
          <w:t>tle@flo</w:t>
        </w:r>
        <w:r w:rsidRPr="00176913">
          <w:rPr>
            <w:rFonts w:asciiTheme="majorHAnsi" w:eastAsia="Tahoma" w:hAnsiTheme="majorHAnsi" w:cs="Tahoma"/>
            <w:color w:val="0000FF"/>
            <w:spacing w:val="-1"/>
            <w:sz w:val="22"/>
            <w:szCs w:val="22"/>
            <w:u w:val="single" w:color="0000FF"/>
          </w:rPr>
          <w:t>a</w:t>
        </w:r>
        <w:r w:rsidRPr="00176913">
          <w:rPr>
            <w:rFonts w:asciiTheme="majorHAnsi" w:eastAsia="Tahoma" w:hAnsiTheme="majorHAnsi" w:cs="Tahoma"/>
            <w:color w:val="0000FF"/>
            <w:sz w:val="22"/>
            <w:szCs w:val="22"/>
            <w:u w:val="single" w:color="0000FF"/>
          </w:rPr>
          <w:t>t</w:t>
        </w:r>
        <w:r w:rsidRPr="00176913">
          <w:rPr>
            <w:rFonts w:asciiTheme="majorHAnsi" w:eastAsia="Tahoma" w:hAnsiTheme="majorHAnsi" w:cs="Tahoma"/>
            <w:color w:val="0000FF"/>
            <w:spacing w:val="-1"/>
            <w:sz w:val="22"/>
            <w:szCs w:val="22"/>
            <w:u w:val="single" w:color="0000FF"/>
          </w:rPr>
          <w:t>e</w:t>
        </w:r>
        <w:r w:rsidRPr="00176913">
          <w:rPr>
            <w:rFonts w:asciiTheme="majorHAnsi" w:eastAsia="Tahoma" w:hAnsiTheme="majorHAnsi" w:cs="Tahoma"/>
            <w:color w:val="0000FF"/>
            <w:spacing w:val="1"/>
            <w:sz w:val="22"/>
            <w:szCs w:val="22"/>
            <w:u w:val="single" w:color="0000FF"/>
          </w:rPr>
          <w:t>.co</w:t>
        </w:r>
        <w:r w:rsidRPr="00176913">
          <w:rPr>
            <w:rFonts w:asciiTheme="majorHAnsi" w:eastAsia="Tahoma" w:hAnsiTheme="majorHAnsi" w:cs="Tahoma"/>
            <w:color w:val="0000FF"/>
            <w:sz w:val="22"/>
            <w:szCs w:val="22"/>
            <w:u w:val="single" w:color="0000FF"/>
          </w:rPr>
          <w:t>m</w:t>
        </w:r>
      </w:hyperlink>
    </w:p>
    <w:p w14:paraId="53CDC868" w14:textId="77777777" w:rsidR="00166152" w:rsidRPr="00176913" w:rsidRDefault="00176913">
      <w:pPr>
        <w:spacing w:before="29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hAnsiTheme="majorHAnsi"/>
          <w:sz w:val="22"/>
          <w:szCs w:val="22"/>
        </w:rPr>
        <w:br w:type="column"/>
      </w:r>
      <w:r w:rsidRPr="00176913">
        <w:rPr>
          <w:rFonts w:asciiTheme="majorHAnsi" w:eastAsia="Tahoma" w:hAnsiTheme="majorHAnsi" w:cs="Tahoma"/>
          <w:sz w:val="22"/>
          <w:szCs w:val="22"/>
          <w:u w:val="single" w:color="000000"/>
        </w:rPr>
        <w:t>Marc</w:t>
      </w:r>
      <w:r w:rsidRPr="00176913">
        <w:rPr>
          <w:rFonts w:asciiTheme="majorHAnsi" w:eastAsia="Tahoma" w:hAnsiTheme="majorHAnsi" w:cs="Tahoma"/>
          <w:spacing w:val="1"/>
          <w:sz w:val="22"/>
          <w:szCs w:val="22"/>
          <w:u w:val="single" w:color="000000"/>
        </w:rPr>
        <w:t>u</w:t>
      </w:r>
      <w:r w:rsidRPr="00176913">
        <w:rPr>
          <w:rFonts w:asciiTheme="majorHAnsi" w:eastAsia="Tahoma" w:hAnsiTheme="majorHAnsi" w:cs="Tahoma"/>
          <w:sz w:val="22"/>
          <w:szCs w:val="22"/>
          <w:u w:val="single" w:color="000000"/>
        </w:rPr>
        <w:t>s</w:t>
      </w:r>
      <w:r w:rsidRPr="00176913">
        <w:rPr>
          <w:rFonts w:asciiTheme="majorHAnsi" w:eastAsia="Tahoma" w:hAnsiTheme="majorHAnsi" w:cs="Tahoma"/>
          <w:spacing w:val="-2"/>
          <w:sz w:val="22"/>
          <w:szCs w:val="22"/>
          <w:u w:val="single" w:color="000000"/>
        </w:rPr>
        <w:t xml:space="preserve"> </w:t>
      </w:r>
      <w:r w:rsidRPr="00176913">
        <w:rPr>
          <w:rFonts w:asciiTheme="majorHAnsi" w:eastAsia="Tahoma" w:hAnsiTheme="majorHAnsi" w:cs="Tahoma"/>
          <w:sz w:val="22"/>
          <w:szCs w:val="22"/>
          <w:u w:val="single" w:color="000000"/>
        </w:rPr>
        <w:t>Stur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  <w:u w:val="single" w:color="000000"/>
        </w:rPr>
        <w:t>ge</w:t>
      </w:r>
      <w:r w:rsidRPr="00176913">
        <w:rPr>
          <w:rFonts w:asciiTheme="majorHAnsi" w:eastAsia="Tahoma" w:hAnsiTheme="majorHAnsi" w:cs="Tahoma"/>
          <w:spacing w:val="2"/>
          <w:sz w:val="22"/>
          <w:szCs w:val="22"/>
          <w:u w:val="single" w:color="000000"/>
        </w:rPr>
        <w:t>r</w:t>
      </w:r>
      <w:r w:rsidRPr="00176913">
        <w:rPr>
          <w:rFonts w:asciiTheme="majorHAnsi" w:eastAsia="Tahoma" w:hAnsiTheme="majorHAnsi" w:cs="Tahoma"/>
          <w:sz w:val="22"/>
          <w:szCs w:val="22"/>
          <w:u w:val="single" w:color="000000"/>
        </w:rPr>
        <w:t>s</w:t>
      </w:r>
    </w:p>
    <w:p w14:paraId="188E1740" w14:textId="77777777" w:rsidR="00166152" w:rsidRPr="00176913" w:rsidRDefault="00176913">
      <w:pPr>
        <w:spacing w:before="1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Tahoma" w:hAnsiTheme="majorHAnsi" w:cs="Tahoma"/>
          <w:sz w:val="22"/>
          <w:szCs w:val="22"/>
        </w:rPr>
        <w:t>Cur</w:t>
      </w:r>
      <w:r w:rsidRPr="00176913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z w:val="22"/>
          <w:szCs w:val="22"/>
        </w:rPr>
        <w:t>tor</w:t>
      </w:r>
    </w:p>
    <w:p w14:paraId="1E1EA115" w14:textId="77777777" w:rsidR="00166152" w:rsidRPr="00176913" w:rsidRDefault="00176913">
      <w:pPr>
        <w:spacing w:line="200" w:lineRule="exact"/>
        <w:rPr>
          <w:rFonts w:asciiTheme="majorHAnsi" w:eastAsia="Tahoma" w:hAnsiTheme="majorHAnsi" w:cs="Tahoma"/>
          <w:sz w:val="22"/>
          <w:szCs w:val="22"/>
        </w:rPr>
      </w:pP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P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c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G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l</w:t>
      </w:r>
      <w:r w:rsidRPr="00176913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176913">
        <w:rPr>
          <w:rFonts w:asciiTheme="majorHAnsi" w:eastAsia="Tahoma" w:hAnsiTheme="majorHAnsi" w:cs="Tahoma"/>
          <w:position w:val="-1"/>
          <w:sz w:val="22"/>
          <w:szCs w:val="22"/>
        </w:rPr>
        <w:t>ry</w:t>
      </w:r>
    </w:p>
    <w:p w14:paraId="18166A43" w14:textId="77777777" w:rsidR="00166152" w:rsidRPr="00176913" w:rsidRDefault="00176913">
      <w:pPr>
        <w:spacing w:before="8" w:line="200" w:lineRule="exact"/>
        <w:ind w:right="4071"/>
        <w:rPr>
          <w:rFonts w:asciiTheme="majorHAnsi" w:eastAsia="Tahoma" w:hAnsiTheme="majorHAnsi" w:cs="Tahoma"/>
          <w:sz w:val="22"/>
          <w:szCs w:val="22"/>
        </w:rPr>
        <w:sectPr w:rsidR="00166152" w:rsidRPr="00176913">
          <w:type w:val="continuous"/>
          <w:pgSz w:w="11920" w:h="16840"/>
          <w:pgMar w:top="1120" w:right="300" w:bottom="280" w:left="1160" w:header="720" w:footer="720" w:gutter="0"/>
          <w:cols w:num="2" w:space="720" w:equalWidth="0">
            <w:col w:w="2192" w:space="2545"/>
            <w:col w:w="5723"/>
          </w:cols>
        </w:sectPr>
      </w:pPr>
      <w:r w:rsidRPr="00176913">
        <w:rPr>
          <w:rFonts w:asciiTheme="majorHAnsi" w:eastAsia="Tahoma" w:hAnsiTheme="majorHAnsi" w:cs="Tahoma"/>
          <w:sz w:val="22"/>
          <w:szCs w:val="22"/>
        </w:rPr>
        <w:t xml:space="preserve">0423 567 890 </w:t>
      </w:r>
      <w:hyperlink r:id="rId6">
        <w:r w:rsidRPr="00176913">
          <w:rPr>
            <w:rFonts w:asciiTheme="majorHAnsi" w:eastAsia="Tahoma" w:hAnsiTheme="majorHAnsi" w:cs="Tahoma"/>
            <w:color w:val="0000FF"/>
            <w:sz w:val="22"/>
            <w:szCs w:val="22"/>
            <w:u w:val="single" w:color="0000FF"/>
          </w:rPr>
          <w:t>m</w:t>
        </w:r>
        <w:r w:rsidRPr="00176913">
          <w:rPr>
            <w:rFonts w:asciiTheme="majorHAnsi" w:eastAsia="Tahoma" w:hAnsiTheme="majorHAnsi" w:cs="Tahoma"/>
            <w:color w:val="0000FF"/>
            <w:spacing w:val="-1"/>
            <w:sz w:val="22"/>
            <w:szCs w:val="22"/>
            <w:u w:val="single" w:color="0000FF"/>
          </w:rPr>
          <w:t>a</w:t>
        </w:r>
        <w:r w:rsidRPr="00176913">
          <w:rPr>
            <w:rFonts w:asciiTheme="majorHAnsi" w:eastAsia="Tahoma" w:hAnsiTheme="majorHAnsi" w:cs="Tahoma"/>
            <w:color w:val="0000FF"/>
            <w:sz w:val="22"/>
            <w:szCs w:val="22"/>
            <w:u w:val="single" w:color="0000FF"/>
          </w:rPr>
          <w:t>r</w:t>
        </w:r>
        <w:r w:rsidRPr="00176913">
          <w:rPr>
            <w:rFonts w:asciiTheme="majorHAnsi" w:eastAsia="Tahoma" w:hAnsiTheme="majorHAnsi" w:cs="Tahoma"/>
            <w:color w:val="0000FF"/>
            <w:spacing w:val="1"/>
            <w:sz w:val="22"/>
            <w:szCs w:val="22"/>
            <w:u w:val="single" w:color="0000FF"/>
          </w:rPr>
          <w:t>c</w:t>
        </w:r>
        <w:r w:rsidRPr="00176913">
          <w:rPr>
            <w:rFonts w:asciiTheme="majorHAnsi" w:eastAsia="Tahoma" w:hAnsiTheme="majorHAnsi" w:cs="Tahoma"/>
            <w:color w:val="0000FF"/>
            <w:sz w:val="22"/>
            <w:szCs w:val="22"/>
            <w:u w:val="single" w:color="0000FF"/>
          </w:rPr>
          <w:t>@</w:t>
        </w:r>
        <w:r w:rsidRPr="00176913">
          <w:rPr>
            <w:rFonts w:asciiTheme="majorHAnsi" w:eastAsia="Tahoma" w:hAnsiTheme="majorHAnsi" w:cs="Tahoma"/>
            <w:color w:val="0000FF"/>
            <w:spacing w:val="-2"/>
            <w:sz w:val="22"/>
            <w:szCs w:val="22"/>
            <w:u w:val="single" w:color="0000FF"/>
          </w:rPr>
          <w:t>p</w:t>
        </w:r>
        <w:r w:rsidRPr="00176913">
          <w:rPr>
            <w:rFonts w:asciiTheme="majorHAnsi" w:eastAsia="Tahoma" w:hAnsiTheme="majorHAnsi" w:cs="Tahoma"/>
            <w:color w:val="0000FF"/>
            <w:sz w:val="22"/>
            <w:szCs w:val="22"/>
            <w:u w:val="single" w:color="0000FF"/>
          </w:rPr>
          <w:t>l</w:t>
        </w:r>
        <w:r w:rsidRPr="00176913">
          <w:rPr>
            <w:rFonts w:asciiTheme="majorHAnsi" w:eastAsia="Tahoma" w:hAnsiTheme="majorHAnsi" w:cs="Tahoma"/>
            <w:color w:val="0000FF"/>
            <w:spacing w:val="-1"/>
            <w:sz w:val="22"/>
            <w:szCs w:val="22"/>
            <w:u w:val="single" w:color="0000FF"/>
          </w:rPr>
          <w:t>a</w:t>
        </w:r>
        <w:r w:rsidRPr="00176913">
          <w:rPr>
            <w:rFonts w:asciiTheme="majorHAnsi" w:eastAsia="Tahoma" w:hAnsiTheme="majorHAnsi" w:cs="Tahoma"/>
            <w:color w:val="0000FF"/>
            <w:spacing w:val="1"/>
            <w:sz w:val="22"/>
            <w:szCs w:val="22"/>
            <w:u w:val="single" w:color="0000FF"/>
          </w:rPr>
          <w:t>c</w:t>
        </w:r>
        <w:r w:rsidRPr="00176913">
          <w:rPr>
            <w:rFonts w:asciiTheme="majorHAnsi" w:eastAsia="Tahoma" w:hAnsiTheme="majorHAnsi" w:cs="Tahoma"/>
            <w:color w:val="0000FF"/>
            <w:spacing w:val="-1"/>
            <w:sz w:val="22"/>
            <w:szCs w:val="22"/>
            <w:u w:val="single" w:color="0000FF"/>
          </w:rPr>
          <w:t>e</w:t>
        </w:r>
        <w:r w:rsidRPr="00176913">
          <w:rPr>
            <w:rFonts w:asciiTheme="majorHAnsi" w:eastAsia="Tahoma" w:hAnsiTheme="majorHAnsi" w:cs="Tahoma"/>
            <w:color w:val="0000FF"/>
            <w:spacing w:val="1"/>
            <w:sz w:val="22"/>
            <w:szCs w:val="22"/>
            <w:u w:val="single" w:color="0000FF"/>
          </w:rPr>
          <w:t>.co</w:t>
        </w:r>
        <w:r w:rsidRPr="00176913">
          <w:rPr>
            <w:rFonts w:asciiTheme="majorHAnsi" w:eastAsia="Tahoma" w:hAnsiTheme="majorHAnsi" w:cs="Tahoma"/>
            <w:color w:val="0000FF"/>
            <w:sz w:val="22"/>
            <w:szCs w:val="22"/>
            <w:u w:val="single" w:color="0000FF"/>
          </w:rPr>
          <w:t>m</w:t>
        </w:r>
        <w:r w:rsidRPr="00176913">
          <w:rPr>
            <w:rFonts w:asciiTheme="majorHAnsi" w:eastAsia="Tahoma" w:hAnsiTheme="majorHAnsi" w:cs="Tahoma"/>
            <w:color w:val="0000FF"/>
            <w:spacing w:val="1"/>
            <w:sz w:val="22"/>
            <w:szCs w:val="22"/>
            <w:u w:val="single" w:color="0000FF"/>
          </w:rPr>
          <w:t>.</w:t>
        </w:r>
        <w:r w:rsidRPr="00176913">
          <w:rPr>
            <w:rFonts w:asciiTheme="majorHAnsi" w:eastAsia="Tahoma" w:hAnsiTheme="majorHAnsi" w:cs="Tahoma"/>
            <w:color w:val="0000FF"/>
            <w:spacing w:val="-1"/>
            <w:sz w:val="22"/>
            <w:szCs w:val="22"/>
            <w:u w:val="single" w:color="0000FF"/>
          </w:rPr>
          <w:t>a</w:t>
        </w:r>
        <w:r w:rsidRPr="00176913">
          <w:rPr>
            <w:rFonts w:asciiTheme="majorHAnsi" w:eastAsia="Tahoma" w:hAnsiTheme="majorHAnsi" w:cs="Tahoma"/>
            <w:color w:val="0000FF"/>
            <w:sz w:val="22"/>
            <w:szCs w:val="22"/>
            <w:u w:val="single" w:color="0000FF"/>
          </w:rPr>
          <w:t>u</w:t>
        </w:r>
      </w:hyperlink>
    </w:p>
    <w:p w14:paraId="2EF758B1" w14:textId="2EA66BFA" w:rsidR="00176913" w:rsidRPr="00176913" w:rsidRDefault="00176913" w:rsidP="00176913">
      <w:pPr>
        <w:spacing w:before="11" w:line="280" w:lineRule="exact"/>
        <w:rPr>
          <w:rFonts w:asciiTheme="majorHAnsi" w:eastAsia="Arial" w:hAnsiTheme="majorHAnsi" w:cs="Arial"/>
          <w:sz w:val="22"/>
          <w:szCs w:val="22"/>
        </w:rPr>
      </w:pPr>
    </w:p>
    <w:p w14:paraId="1717C601" w14:textId="58961F46" w:rsidR="00166152" w:rsidRPr="00176913" w:rsidRDefault="00166152">
      <w:pPr>
        <w:spacing w:before="7"/>
        <w:ind w:right="105"/>
        <w:jc w:val="right"/>
        <w:rPr>
          <w:rFonts w:asciiTheme="majorHAnsi" w:eastAsia="Arial" w:hAnsiTheme="majorHAnsi" w:cs="Arial"/>
          <w:sz w:val="22"/>
          <w:szCs w:val="22"/>
        </w:rPr>
      </w:pPr>
    </w:p>
    <w:sectPr w:rsidR="00166152" w:rsidRPr="00176913">
      <w:type w:val="continuous"/>
      <w:pgSz w:w="11920" w:h="16840"/>
      <w:pgMar w:top="1120" w:right="30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7F64D3"/>
    <w:multiLevelType w:val="multilevel"/>
    <w:tmpl w:val="6EB820A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152"/>
    <w:rsid w:val="00166152"/>
    <w:rsid w:val="0017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4C391"/>
  <w15:docId w15:val="{0360BF15-5C6B-4102-9ECE-36B36716D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rc@place.com.au" TargetMode="External"/><Relationship Id="rId5" Type="http://schemas.openxmlformats.org/officeDocument/2006/relationships/hyperlink" Target="mailto:sharyn.buntle@float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847</Words>
  <Characters>4828</Characters>
  <Application>Microsoft Office Word</Application>
  <DocSecurity>0</DocSecurity>
  <Lines>40</Lines>
  <Paragraphs>11</Paragraphs>
  <ScaleCrop>false</ScaleCrop>
  <Company/>
  <LinksUpToDate>false</LinksUpToDate>
  <CharactersWithSpaces>5664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2021-04-09T16:24:00Z</dcterms:created>
  <dcterms:modified xsi:type="dcterms:W3CDTF">2021-04-09T16:31:00Z</dcterms:modified>
</cp:coreProperties>
</file>